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9853A" w14:textId="77777777" w:rsidR="00445922" w:rsidRPr="00AE2698" w:rsidRDefault="00445922">
      <w:pPr>
        <w:spacing w:before="6" w:line="100" w:lineRule="exact"/>
        <w:rPr>
          <w:rFonts w:ascii="Arial" w:hAnsi="Arial" w:cs="Arial"/>
        </w:rPr>
      </w:pPr>
    </w:p>
    <w:p w14:paraId="02D8CE34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p w14:paraId="526B42FB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p w14:paraId="77F589D3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445922" w:rsidRPr="00AE2698" w14:paraId="6053D044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5510D" w14:textId="77777777" w:rsidR="00445922" w:rsidRPr="00AE2698" w:rsidRDefault="00675781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AE2698">
              <w:rPr>
                <w:rFonts w:ascii="Arial" w:eastAsia="Cambria" w:hAnsi="Arial" w:cs="Arial"/>
                <w:spacing w:val="1"/>
              </w:rPr>
              <w:t>Na</w:t>
            </w:r>
            <w:r w:rsidRPr="00AE2698">
              <w:rPr>
                <w:rFonts w:ascii="Arial" w:eastAsia="Cambria" w:hAnsi="Arial" w:cs="Arial"/>
              </w:rPr>
              <w:t>m</w:t>
            </w:r>
            <w:r w:rsidRPr="00AE2698">
              <w:rPr>
                <w:rFonts w:ascii="Arial" w:eastAsia="Cambria" w:hAnsi="Arial" w:cs="Arial"/>
                <w:spacing w:val="-1"/>
              </w:rPr>
              <w:t>e</w:t>
            </w:r>
            <w:r w:rsidRPr="00AE2698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31AB1" w14:textId="77777777" w:rsidR="00445922" w:rsidRPr="00AE2698" w:rsidRDefault="00675781">
            <w:pPr>
              <w:spacing w:before="27"/>
              <w:ind w:left="102"/>
              <w:rPr>
                <w:rFonts w:ascii="Arial" w:eastAsia="Cambria" w:hAnsi="Arial" w:cs="Arial"/>
              </w:rPr>
            </w:pPr>
            <w:hyperlink r:id="rId5"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UTT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A</w:t>
              </w:r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R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PR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A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D</w:t>
              </w:r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E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S</w:t>
              </w:r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H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-7"/>
                  <w:u w:val="single" w:color="0000FF"/>
                </w:rPr>
                <w:t xml:space="preserve"> 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J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R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N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A</w:t>
              </w:r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-9"/>
                  <w:u w:val="single" w:color="0000FF"/>
                </w:rPr>
                <w:t xml:space="preserve"> 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F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-3"/>
                  <w:u w:val="single" w:color="0000FF"/>
                </w:rPr>
                <w:t xml:space="preserve"> </w:t>
              </w:r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ZO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AE2698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OG</w:t>
              </w:r>
              <w:r w:rsidRPr="00AE2698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445922" w:rsidRPr="00AE2698" w14:paraId="4534A13C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9A3FD" w14:textId="77777777" w:rsidR="00445922" w:rsidRPr="00AE2698" w:rsidRDefault="00675781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AE2698">
              <w:rPr>
                <w:rFonts w:ascii="Arial" w:eastAsia="Cambria" w:hAnsi="Arial" w:cs="Arial"/>
                <w:spacing w:val="1"/>
              </w:rPr>
              <w:t>Ma</w:t>
            </w:r>
            <w:r w:rsidRPr="00AE2698">
              <w:rPr>
                <w:rFonts w:ascii="Arial" w:eastAsia="Cambria" w:hAnsi="Arial" w:cs="Arial"/>
                <w:spacing w:val="-1"/>
              </w:rPr>
              <w:t>n</w:t>
            </w:r>
            <w:r w:rsidRPr="00AE2698">
              <w:rPr>
                <w:rFonts w:ascii="Arial" w:eastAsia="Cambria" w:hAnsi="Arial" w:cs="Arial"/>
              </w:rPr>
              <w:t>u</w:t>
            </w:r>
            <w:r w:rsidRPr="00AE2698">
              <w:rPr>
                <w:rFonts w:ascii="Arial" w:eastAsia="Cambria" w:hAnsi="Arial" w:cs="Arial"/>
                <w:spacing w:val="1"/>
              </w:rPr>
              <w:t>sc</w:t>
            </w:r>
            <w:r w:rsidRPr="00AE2698">
              <w:rPr>
                <w:rFonts w:ascii="Arial" w:eastAsia="Cambria" w:hAnsi="Arial" w:cs="Arial"/>
                <w:spacing w:val="-1"/>
              </w:rPr>
              <w:t>r</w:t>
            </w:r>
            <w:r w:rsidRPr="00AE2698">
              <w:rPr>
                <w:rFonts w:ascii="Arial" w:eastAsia="Cambria" w:hAnsi="Arial" w:cs="Arial"/>
              </w:rPr>
              <w:t>ipt</w:t>
            </w:r>
            <w:r w:rsidRPr="00AE2698">
              <w:rPr>
                <w:rFonts w:ascii="Arial" w:eastAsia="Cambria" w:hAnsi="Arial" w:cs="Arial"/>
                <w:spacing w:val="-11"/>
              </w:rPr>
              <w:t xml:space="preserve"> </w:t>
            </w:r>
            <w:r w:rsidRPr="00AE2698">
              <w:rPr>
                <w:rFonts w:ascii="Arial" w:eastAsia="Cambria" w:hAnsi="Arial" w:cs="Arial"/>
                <w:spacing w:val="1"/>
              </w:rPr>
              <w:t>N</w:t>
            </w:r>
            <w:r w:rsidRPr="00AE2698">
              <w:rPr>
                <w:rFonts w:ascii="Arial" w:eastAsia="Cambria" w:hAnsi="Arial" w:cs="Arial"/>
              </w:rPr>
              <w:t>u</w:t>
            </w:r>
            <w:r w:rsidRPr="00AE2698">
              <w:rPr>
                <w:rFonts w:ascii="Arial" w:eastAsia="Cambria" w:hAnsi="Arial" w:cs="Arial"/>
                <w:spacing w:val="3"/>
              </w:rPr>
              <w:t>m</w:t>
            </w:r>
            <w:r w:rsidRPr="00AE2698">
              <w:rPr>
                <w:rFonts w:ascii="Arial" w:eastAsia="Cambria" w:hAnsi="Arial" w:cs="Arial"/>
                <w:spacing w:val="1"/>
              </w:rPr>
              <w:t>b</w:t>
            </w:r>
            <w:r w:rsidRPr="00AE2698">
              <w:rPr>
                <w:rFonts w:ascii="Arial" w:eastAsia="Cambria" w:hAnsi="Arial" w:cs="Arial"/>
                <w:spacing w:val="-1"/>
              </w:rPr>
              <w:t>er</w:t>
            </w:r>
            <w:r w:rsidRPr="00AE2698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4C7E0" w14:textId="77777777" w:rsidR="00445922" w:rsidRPr="00AE2698" w:rsidRDefault="00675781">
            <w:pPr>
              <w:spacing w:before="27"/>
              <w:ind w:left="102"/>
              <w:rPr>
                <w:rFonts w:ascii="Arial" w:eastAsia="Cambria" w:hAnsi="Arial" w:cs="Arial"/>
              </w:rPr>
            </w:pPr>
            <w:r w:rsidRPr="00AE2698">
              <w:rPr>
                <w:rFonts w:ascii="Arial" w:eastAsia="Cambria" w:hAnsi="Arial" w:cs="Arial"/>
                <w:b/>
              </w:rPr>
              <w:t>M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AE2698">
              <w:rPr>
                <w:rFonts w:ascii="Arial" w:eastAsia="Cambria" w:hAnsi="Arial" w:cs="Arial"/>
                <w:b/>
              </w:rPr>
              <w:t>_U</w:t>
            </w:r>
            <w:r w:rsidRPr="00AE2698">
              <w:rPr>
                <w:rFonts w:ascii="Arial" w:eastAsia="Cambria" w:hAnsi="Arial" w:cs="Arial"/>
                <w:b/>
                <w:spacing w:val="3"/>
              </w:rPr>
              <w:t>P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J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AE2698">
              <w:rPr>
                <w:rFonts w:ascii="Arial" w:eastAsia="Cambria" w:hAnsi="Arial" w:cs="Arial"/>
                <w:b/>
              </w:rPr>
              <w:t>Z_5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6</w:t>
            </w:r>
            <w:r w:rsidRPr="00AE2698">
              <w:rPr>
                <w:rFonts w:ascii="Arial" w:eastAsia="Cambria" w:hAnsi="Arial" w:cs="Arial"/>
                <w:b/>
              </w:rPr>
              <w:t>70</w:t>
            </w:r>
          </w:p>
        </w:tc>
      </w:tr>
      <w:tr w:rsidR="00445922" w:rsidRPr="00AE2698" w14:paraId="2021A349" w14:textId="77777777">
        <w:trPr>
          <w:trHeight w:hRule="exact" w:val="66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1A51DE" w14:textId="77777777" w:rsidR="00445922" w:rsidRPr="00AE2698" w:rsidRDefault="00675781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AE2698">
              <w:rPr>
                <w:rFonts w:ascii="Arial" w:eastAsia="Cambria" w:hAnsi="Arial" w:cs="Arial"/>
              </w:rPr>
              <w:t>T</w:t>
            </w:r>
            <w:r w:rsidRPr="00AE2698">
              <w:rPr>
                <w:rFonts w:ascii="Arial" w:eastAsia="Cambria" w:hAnsi="Arial" w:cs="Arial"/>
                <w:spacing w:val="-1"/>
              </w:rPr>
              <w:t>i</w:t>
            </w:r>
            <w:r w:rsidRPr="00AE2698">
              <w:rPr>
                <w:rFonts w:ascii="Arial" w:eastAsia="Cambria" w:hAnsi="Arial" w:cs="Arial"/>
              </w:rPr>
              <w:t>t</w:t>
            </w:r>
            <w:r w:rsidRPr="00AE2698">
              <w:rPr>
                <w:rFonts w:ascii="Arial" w:eastAsia="Cambria" w:hAnsi="Arial" w:cs="Arial"/>
                <w:spacing w:val="1"/>
              </w:rPr>
              <w:t>l</w:t>
            </w:r>
            <w:r w:rsidRPr="00AE2698">
              <w:rPr>
                <w:rFonts w:ascii="Arial" w:eastAsia="Cambria" w:hAnsi="Arial" w:cs="Arial"/>
              </w:rPr>
              <w:t>e</w:t>
            </w:r>
            <w:r w:rsidRPr="00AE2698">
              <w:rPr>
                <w:rFonts w:ascii="Arial" w:eastAsia="Cambria" w:hAnsi="Arial" w:cs="Arial"/>
                <w:spacing w:val="-4"/>
              </w:rPr>
              <w:t xml:space="preserve"> </w:t>
            </w:r>
            <w:r w:rsidRPr="00AE2698">
              <w:rPr>
                <w:rFonts w:ascii="Arial" w:eastAsia="Cambria" w:hAnsi="Arial" w:cs="Arial"/>
              </w:rPr>
              <w:t>of</w:t>
            </w:r>
            <w:r w:rsidRPr="00AE2698">
              <w:rPr>
                <w:rFonts w:ascii="Arial" w:eastAsia="Cambria" w:hAnsi="Arial" w:cs="Arial"/>
                <w:spacing w:val="-3"/>
              </w:rPr>
              <w:t xml:space="preserve"> </w:t>
            </w:r>
            <w:r w:rsidRPr="00AE2698">
              <w:rPr>
                <w:rFonts w:ascii="Arial" w:eastAsia="Cambria" w:hAnsi="Arial" w:cs="Arial"/>
              </w:rPr>
              <w:t>t</w:t>
            </w:r>
            <w:r w:rsidRPr="00AE2698">
              <w:rPr>
                <w:rFonts w:ascii="Arial" w:eastAsia="Cambria" w:hAnsi="Arial" w:cs="Arial"/>
                <w:spacing w:val="3"/>
              </w:rPr>
              <w:t>h</w:t>
            </w:r>
            <w:r w:rsidRPr="00AE2698">
              <w:rPr>
                <w:rFonts w:ascii="Arial" w:eastAsia="Cambria" w:hAnsi="Arial" w:cs="Arial"/>
              </w:rPr>
              <w:t>e</w:t>
            </w:r>
            <w:r w:rsidRPr="00AE2698">
              <w:rPr>
                <w:rFonts w:ascii="Arial" w:eastAsia="Cambria" w:hAnsi="Arial" w:cs="Arial"/>
                <w:spacing w:val="-5"/>
              </w:rPr>
              <w:t xml:space="preserve"> </w:t>
            </w:r>
            <w:r w:rsidRPr="00AE2698">
              <w:rPr>
                <w:rFonts w:ascii="Arial" w:eastAsia="Cambria" w:hAnsi="Arial" w:cs="Arial"/>
                <w:spacing w:val="1"/>
              </w:rPr>
              <w:t>M</w:t>
            </w:r>
            <w:r w:rsidRPr="00AE2698">
              <w:rPr>
                <w:rFonts w:ascii="Arial" w:eastAsia="Cambria" w:hAnsi="Arial" w:cs="Arial"/>
                <w:spacing w:val="3"/>
              </w:rPr>
              <w:t>a</w:t>
            </w:r>
            <w:r w:rsidRPr="00AE2698">
              <w:rPr>
                <w:rFonts w:ascii="Arial" w:eastAsia="Cambria" w:hAnsi="Arial" w:cs="Arial"/>
                <w:spacing w:val="-1"/>
              </w:rPr>
              <w:t>n</w:t>
            </w:r>
            <w:r w:rsidRPr="00AE2698">
              <w:rPr>
                <w:rFonts w:ascii="Arial" w:eastAsia="Cambria" w:hAnsi="Arial" w:cs="Arial"/>
              </w:rPr>
              <w:t>u</w:t>
            </w:r>
            <w:r w:rsidRPr="00AE2698">
              <w:rPr>
                <w:rFonts w:ascii="Arial" w:eastAsia="Cambria" w:hAnsi="Arial" w:cs="Arial"/>
                <w:spacing w:val="1"/>
              </w:rPr>
              <w:t>sc</w:t>
            </w:r>
            <w:r w:rsidRPr="00AE2698">
              <w:rPr>
                <w:rFonts w:ascii="Arial" w:eastAsia="Cambria" w:hAnsi="Arial" w:cs="Arial"/>
                <w:spacing w:val="-1"/>
              </w:rPr>
              <w:t>r</w:t>
            </w:r>
            <w:r w:rsidRPr="00AE2698">
              <w:rPr>
                <w:rFonts w:ascii="Arial" w:eastAsia="Cambria" w:hAnsi="Arial" w:cs="Arial"/>
              </w:rPr>
              <w:t>ip</w:t>
            </w:r>
            <w:r w:rsidRPr="00AE2698">
              <w:rPr>
                <w:rFonts w:ascii="Arial" w:eastAsia="Cambria" w:hAnsi="Arial" w:cs="Arial"/>
                <w:spacing w:val="-1"/>
              </w:rPr>
              <w:t>t</w:t>
            </w:r>
            <w:r w:rsidRPr="00AE2698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367AB" w14:textId="77777777" w:rsidR="00445922" w:rsidRPr="00AE2698" w:rsidRDefault="00445922">
            <w:pPr>
              <w:spacing w:before="7" w:line="200" w:lineRule="exact"/>
              <w:rPr>
                <w:rFonts w:ascii="Arial" w:hAnsi="Arial" w:cs="Arial"/>
              </w:rPr>
            </w:pPr>
          </w:p>
          <w:p w14:paraId="066D09E7" w14:textId="77777777" w:rsidR="00445922" w:rsidRPr="00AE2698" w:rsidRDefault="00675781">
            <w:pPr>
              <w:ind w:left="102"/>
              <w:rPr>
                <w:rFonts w:ascii="Arial" w:eastAsia="Cambria" w:hAnsi="Arial" w:cs="Arial"/>
              </w:rPr>
            </w:pPr>
            <w:r w:rsidRPr="00AE2698">
              <w:rPr>
                <w:rFonts w:ascii="Arial" w:eastAsia="Cambria" w:hAnsi="Arial" w:cs="Arial"/>
                <w:b/>
              </w:rPr>
              <w:t>Bi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o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d</w:t>
            </w:r>
            <w:r w:rsidRPr="00AE2698">
              <w:rPr>
                <w:rFonts w:ascii="Arial" w:eastAsia="Cambria" w:hAnsi="Arial" w:cs="Arial"/>
                <w:b/>
              </w:rPr>
              <w:t>iv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E2698">
              <w:rPr>
                <w:rFonts w:ascii="Arial" w:eastAsia="Cambria" w:hAnsi="Arial" w:cs="Arial"/>
                <w:b/>
              </w:rPr>
              <w:t>s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E2698">
              <w:rPr>
                <w:rFonts w:ascii="Arial" w:eastAsia="Cambria" w:hAnsi="Arial" w:cs="Arial"/>
                <w:b/>
              </w:rPr>
              <w:t>y</w:t>
            </w:r>
            <w:r w:rsidRPr="00AE2698">
              <w:rPr>
                <w:rFonts w:ascii="Arial" w:eastAsia="Cambria" w:hAnsi="Arial" w:cs="Arial"/>
                <w:b/>
                <w:spacing w:val="-12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</w:rPr>
              <w:t>E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xpl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E2698">
              <w:rPr>
                <w:rFonts w:ascii="Arial" w:eastAsia="Cambria" w:hAnsi="Arial" w:cs="Arial"/>
                <w:b/>
              </w:rPr>
              <w:t>i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AE2698">
              <w:rPr>
                <w:rFonts w:ascii="Arial" w:eastAsia="Cambria" w:hAnsi="Arial" w:cs="Arial"/>
                <w:b/>
              </w:rPr>
              <w:t>n</w:t>
            </w:r>
            <w:r w:rsidRPr="00AE2698">
              <w:rPr>
                <w:rFonts w:ascii="Arial" w:eastAsia="Cambria" w:hAnsi="Arial" w:cs="Arial"/>
                <w:b/>
                <w:spacing w:val="-12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AE2698">
              <w:rPr>
                <w:rFonts w:ascii="Arial" w:eastAsia="Cambria" w:hAnsi="Arial" w:cs="Arial"/>
                <w:b/>
              </w:rPr>
              <w:t>f</w:t>
            </w:r>
            <w:r w:rsidRPr="00AE2698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</w:rPr>
              <w:t>Te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r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E2698">
              <w:rPr>
                <w:rFonts w:ascii="Arial" w:eastAsia="Cambria" w:hAnsi="Arial" w:cs="Arial"/>
                <w:b/>
              </w:rPr>
              <w:t>e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AE2698">
              <w:rPr>
                <w:rFonts w:ascii="Arial" w:eastAsia="Cambria" w:hAnsi="Arial" w:cs="Arial"/>
                <w:b/>
              </w:rPr>
              <w:t>i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E2698">
              <w:rPr>
                <w:rFonts w:ascii="Arial" w:eastAsia="Cambria" w:hAnsi="Arial" w:cs="Arial"/>
                <w:b/>
              </w:rPr>
              <w:t>l</w:t>
            </w:r>
            <w:r w:rsidRPr="00AE2698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H</w:t>
            </w:r>
            <w:r w:rsidRPr="00AE2698">
              <w:rPr>
                <w:rFonts w:ascii="Arial" w:eastAsia="Cambria" w:hAnsi="Arial" w:cs="Arial"/>
                <w:b/>
              </w:rPr>
              <w:t>emi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E2698">
              <w:rPr>
                <w:rFonts w:ascii="Arial" w:eastAsia="Cambria" w:hAnsi="Arial" w:cs="Arial"/>
                <w:b/>
              </w:rPr>
              <w:t>a</w:t>
            </w:r>
            <w:r w:rsidRPr="00AE2698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</w:rPr>
              <w:t>in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 xml:space="preserve"> </w:t>
            </w:r>
            <w:proofErr w:type="spellStart"/>
            <w:r w:rsidRPr="00AE2698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AE2698">
              <w:rPr>
                <w:rFonts w:ascii="Arial" w:eastAsia="Cambria" w:hAnsi="Arial" w:cs="Arial"/>
                <w:b/>
              </w:rPr>
              <w:t>im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AE2698">
              <w:rPr>
                <w:rFonts w:ascii="Arial" w:eastAsia="Cambria" w:hAnsi="Arial" w:cs="Arial"/>
                <w:b/>
              </w:rPr>
              <w:t>i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p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E2698">
              <w:rPr>
                <w:rFonts w:ascii="Arial" w:eastAsia="Cambria" w:hAnsi="Arial" w:cs="Arial"/>
                <w:b/>
              </w:rPr>
              <w:t>l</w:t>
            </w:r>
            <w:proofErr w:type="spellEnd"/>
            <w:r w:rsidRPr="00AE2698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</w:rPr>
              <w:t>Ti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g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E2698">
              <w:rPr>
                <w:rFonts w:ascii="Arial" w:eastAsia="Cambria" w:hAnsi="Arial" w:cs="Arial"/>
                <w:b/>
              </w:rPr>
              <w:t>r</w:t>
            </w:r>
            <w:r w:rsidRPr="00AE2698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R</w:t>
            </w:r>
            <w:r w:rsidRPr="00AE2698">
              <w:rPr>
                <w:rFonts w:ascii="Arial" w:eastAsia="Cambria" w:hAnsi="Arial" w:cs="Arial"/>
                <w:b/>
              </w:rPr>
              <w:t>es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E2698">
              <w:rPr>
                <w:rFonts w:ascii="Arial" w:eastAsia="Cambria" w:hAnsi="Arial" w:cs="Arial"/>
                <w:b/>
              </w:rPr>
              <w:t>ve</w:t>
            </w:r>
            <w:r w:rsidRPr="00AE2698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E2698">
              <w:rPr>
                <w:rFonts w:ascii="Arial" w:eastAsia="Cambria" w:hAnsi="Arial" w:cs="Arial"/>
                <w:b/>
              </w:rPr>
              <w:t>e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v</w:t>
            </w:r>
            <w:r w:rsidRPr="00AE2698">
              <w:rPr>
                <w:rFonts w:ascii="Arial" w:eastAsia="Cambria" w:hAnsi="Arial" w:cs="Arial"/>
                <w:b/>
              </w:rPr>
              <w:t>e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AE2698">
              <w:rPr>
                <w:rFonts w:ascii="Arial" w:eastAsia="Cambria" w:hAnsi="Arial" w:cs="Arial"/>
                <w:b/>
              </w:rPr>
              <w:t>s</w:t>
            </w:r>
            <w:r w:rsidRPr="00AE2698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</w:rPr>
              <w:t>m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ul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E2698">
              <w:rPr>
                <w:rFonts w:ascii="Arial" w:eastAsia="Cambria" w:hAnsi="Arial" w:cs="Arial"/>
                <w:b/>
              </w:rPr>
              <w:t>i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pl</w:t>
            </w:r>
            <w:r w:rsidRPr="00AE2698">
              <w:rPr>
                <w:rFonts w:ascii="Arial" w:eastAsia="Cambria" w:hAnsi="Arial" w:cs="Arial"/>
                <w:b/>
              </w:rPr>
              <w:t>e</w:t>
            </w:r>
            <w:r w:rsidRPr="00AE2698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</w:rPr>
              <w:t>new</w:t>
            </w:r>
            <w:r w:rsidRPr="00AE2698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E2698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E2698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E2698">
              <w:rPr>
                <w:rFonts w:ascii="Arial" w:eastAsia="Cambria" w:hAnsi="Arial" w:cs="Arial"/>
                <w:b/>
              </w:rPr>
              <w:t>a</w:t>
            </w:r>
            <w:r w:rsidRPr="00AE2698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  <w:spacing w:val="-1"/>
                <w:w w:val="99"/>
              </w:rPr>
              <w:t>r</w:t>
            </w:r>
            <w:r w:rsidRPr="00AE2698">
              <w:rPr>
                <w:rFonts w:ascii="Arial" w:eastAsia="Cambria" w:hAnsi="Arial" w:cs="Arial"/>
                <w:b/>
                <w:w w:val="99"/>
              </w:rPr>
              <w:t>e</w:t>
            </w:r>
            <w:r w:rsidRPr="00AE2698">
              <w:rPr>
                <w:rFonts w:ascii="Arial" w:eastAsia="Cambria" w:hAnsi="Arial" w:cs="Arial"/>
                <w:b/>
                <w:spacing w:val="2"/>
                <w:w w:val="99"/>
              </w:rPr>
              <w:t>c</w:t>
            </w:r>
            <w:r w:rsidRPr="00AE2698">
              <w:rPr>
                <w:rFonts w:ascii="Arial" w:eastAsia="Cambria" w:hAnsi="Arial" w:cs="Arial"/>
                <w:b/>
                <w:w w:val="99"/>
              </w:rPr>
              <w:t>o</w:t>
            </w:r>
            <w:r w:rsidRPr="00AE2698">
              <w:rPr>
                <w:rFonts w:ascii="Arial" w:eastAsia="Cambria" w:hAnsi="Arial" w:cs="Arial"/>
                <w:b/>
                <w:spacing w:val="-1"/>
                <w:w w:val="99"/>
              </w:rPr>
              <w:t>r</w:t>
            </w:r>
            <w:r w:rsidRPr="00AE2698">
              <w:rPr>
                <w:rFonts w:ascii="Arial" w:eastAsia="Cambria" w:hAnsi="Arial" w:cs="Arial"/>
                <w:b/>
                <w:w w:val="99"/>
              </w:rPr>
              <w:t>d</w:t>
            </w:r>
            <w:r w:rsidRPr="00AE2698">
              <w:rPr>
                <w:rFonts w:ascii="Arial" w:eastAsia="Cambria" w:hAnsi="Arial" w:cs="Arial"/>
                <w:b/>
                <w:spacing w:val="-33"/>
              </w:rPr>
              <w:t xml:space="preserve"> </w:t>
            </w:r>
            <w:r w:rsidRPr="00AE2698">
              <w:rPr>
                <w:rFonts w:ascii="Arial" w:eastAsia="Cambria" w:hAnsi="Arial" w:cs="Arial"/>
                <w:b/>
              </w:rPr>
              <w:t>s</w:t>
            </w:r>
          </w:p>
        </w:tc>
      </w:tr>
      <w:tr w:rsidR="00445922" w:rsidRPr="00AE2698" w14:paraId="1CD8F673" w14:textId="77777777">
        <w:trPr>
          <w:trHeight w:hRule="exact" w:val="343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1DC1F" w14:textId="77777777" w:rsidR="00445922" w:rsidRPr="00AE2698" w:rsidRDefault="00675781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AE2698">
              <w:rPr>
                <w:rFonts w:ascii="Arial" w:eastAsia="Cambria" w:hAnsi="Arial" w:cs="Arial"/>
              </w:rPr>
              <w:t>Type</w:t>
            </w:r>
            <w:r w:rsidRPr="00AE2698">
              <w:rPr>
                <w:rFonts w:ascii="Arial" w:eastAsia="Cambria" w:hAnsi="Arial" w:cs="Arial"/>
                <w:spacing w:val="-4"/>
              </w:rPr>
              <w:t xml:space="preserve"> </w:t>
            </w:r>
            <w:r w:rsidRPr="00AE2698">
              <w:rPr>
                <w:rFonts w:ascii="Arial" w:eastAsia="Cambria" w:hAnsi="Arial" w:cs="Arial"/>
              </w:rPr>
              <w:t>of</w:t>
            </w:r>
            <w:r w:rsidRPr="00AE2698">
              <w:rPr>
                <w:rFonts w:ascii="Arial" w:eastAsia="Cambria" w:hAnsi="Arial" w:cs="Arial"/>
                <w:spacing w:val="-1"/>
              </w:rPr>
              <w:t xml:space="preserve"> </w:t>
            </w:r>
            <w:r w:rsidRPr="00AE2698">
              <w:rPr>
                <w:rFonts w:ascii="Arial" w:eastAsia="Cambria" w:hAnsi="Arial" w:cs="Arial"/>
              </w:rPr>
              <w:t>the</w:t>
            </w:r>
            <w:r w:rsidRPr="00AE2698">
              <w:rPr>
                <w:rFonts w:ascii="Arial" w:eastAsia="Cambria" w:hAnsi="Arial" w:cs="Arial"/>
                <w:spacing w:val="-2"/>
              </w:rPr>
              <w:t xml:space="preserve"> </w:t>
            </w:r>
            <w:r w:rsidRPr="00AE2698">
              <w:rPr>
                <w:rFonts w:ascii="Arial" w:eastAsia="Cambria" w:hAnsi="Arial" w:cs="Arial"/>
                <w:spacing w:val="1"/>
              </w:rPr>
              <w:t>A</w:t>
            </w:r>
            <w:r w:rsidRPr="00AE2698">
              <w:rPr>
                <w:rFonts w:ascii="Arial" w:eastAsia="Cambria" w:hAnsi="Arial" w:cs="Arial"/>
                <w:spacing w:val="-1"/>
              </w:rPr>
              <w:t>r</w:t>
            </w:r>
            <w:r w:rsidRPr="00AE2698">
              <w:rPr>
                <w:rFonts w:ascii="Arial" w:eastAsia="Cambria" w:hAnsi="Arial" w:cs="Arial"/>
                <w:spacing w:val="2"/>
              </w:rPr>
              <w:t>t</w:t>
            </w:r>
            <w:r w:rsidRPr="00AE2698">
              <w:rPr>
                <w:rFonts w:ascii="Arial" w:eastAsia="Cambria" w:hAnsi="Arial" w:cs="Arial"/>
              </w:rPr>
              <w:t>i</w:t>
            </w:r>
            <w:r w:rsidRPr="00AE2698">
              <w:rPr>
                <w:rFonts w:ascii="Arial" w:eastAsia="Cambria" w:hAnsi="Arial" w:cs="Arial"/>
                <w:spacing w:val="1"/>
              </w:rPr>
              <w:t>cl</w:t>
            </w:r>
            <w:r w:rsidRPr="00AE2698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0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780A8" w14:textId="77777777" w:rsidR="00A91530" w:rsidRPr="00AE2698" w:rsidRDefault="00A91530" w:rsidP="00A91530">
            <w:pPr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>Original research Article</w:t>
            </w:r>
          </w:p>
          <w:p w14:paraId="21E6585F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</w:tr>
    </w:tbl>
    <w:p w14:paraId="4A736D9F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p w14:paraId="4941506B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p w14:paraId="69B6E2AC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p w14:paraId="2822DD77" w14:textId="77777777" w:rsidR="00445922" w:rsidRPr="00AE2698" w:rsidRDefault="00445922">
      <w:pPr>
        <w:spacing w:before="16" w:line="260" w:lineRule="exact"/>
        <w:rPr>
          <w:rFonts w:ascii="Arial" w:hAnsi="Arial" w:cs="Arial"/>
        </w:rPr>
      </w:pPr>
    </w:p>
    <w:p w14:paraId="5C96F72B" w14:textId="77777777" w:rsidR="00445922" w:rsidRPr="00AE2698" w:rsidRDefault="00675781">
      <w:pPr>
        <w:spacing w:before="33"/>
        <w:ind w:left="220"/>
        <w:rPr>
          <w:rFonts w:ascii="Arial" w:hAnsi="Arial" w:cs="Arial"/>
        </w:rPr>
      </w:pPr>
      <w:r w:rsidRPr="00AE2698">
        <w:rPr>
          <w:rFonts w:ascii="Arial" w:hAnsi="Arial" w:cs="Arial"/>
          <w:b/>
          <w:highlight w:val="yellow"/>
        </w:rPr>
        <w:t>PART</w:t>
      </w:r>
      <w:r w:rsidRPr="00AE2698">
        <w:rPr>
          <w:rFonts w:ascii="Arial" w:hAnsi="Arial" w:cs="Arial"/>
          <w:b/>
          <w:spacing w:val="44"/>
          <w:highlight w:val="yellow"/>
        </w:rPr>
        <w:t xml:space="preserve"> </w:t>
      </w:r>
      <w:r w:rsidRPr="00AE2698">
        <w:rPr>
          <w:rFonts w:ascii="Arial" w:hAnsi="Arial" w:cs="Arial"/>
          <w:b/>
          <w:spacing w:val="1"/>
          <w:highlight w:val="yellow"/>
        </w:rPr>
        <w:t>1</w:t>
      </w:r>
      <w:r w:rsidRPr="00AE2698">
        <w:rPr>
          <w:rFonts w:ascii="Arial" w:hAnsi="Arial" w:cs="Arial"/>
          <w:b/>
          <w:highlight w:val="yellow"/>
        </w:rPr>
        <w:t>:</w:t>
      </w:r>
      <w:r w:rsidRPr="00AE2698">
        <w:rPr>
          <w:rFonts w:ascii="Arial" w:hAnsi="Arial" w:cs="Arial"/>
          <w:b/>
        </w:rPr>
        <w:t xml:space="preserve"> C</w:t>
      </w:r>
      <w:r w:rsidRPr="00AE2698">
        <w:rPr>
          <w:rFonts w:ascii="Arial" w:hAnsi="Arial" w:cs="Arial"/>
          <w:b/>
          <w:spacing w:val="4"/>
        </w:rPr>
        <w:t>o</w:t>
      </w:r>
      <w:r w:rsidRPr="00AE2698">
        <w:rPr>
          <w:rFonts w:ascii="Arial" w:hAnsi="Arial" w:cs="Arial"/>
          <w:b/>
          <w:spacing w:val="-3"/>
        </w:rPr>
        <w:t>mm</w:t>
      </w:r>
      <w:r w:rsidRPr="00AE2698">
        <w:rPr>
          <w:rFonts w:ascii="Arial" w:hAnsi="Arial" w:cs="Arial"/>
          <w:b/>
          <w:spacing w:val="3"/>
        </w:rPr>
        <w:t>e</w:t>
      </w:r>
      <w:r w:rsidRPr="00AE2698">
        <w:rPr>
          <w:rFonts w:ascii="Arial" w:hAnsi="Arial" w:cs="Arial"/>
          <w:b/>
        </w:rPr>
        <w:t>nts</w:t>
      </w:r>
    </w:p>
    <w:p w14:paraId="26951DC4" w14:textId="77777777" w:rsidR="00445922" w:rsidRPr="00AE2698" w:rsidRDefault="00445922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2"/>
        <w:gridCol w:w="132"/>
        <w:gridCol w:w="4013"/>
      </w:tblGrid>
      <w:tr w:rsidR="00445922" w:rsidRPr="00AE2698" w14:paraId="5480E026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A3A652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E306185" w14:textId="77777777" w:rsidR="00445922" w:rsidRPr="00AE2698" w:rsidRDefault="0067578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Re</w:t>
            </w:r>
            <w:r w:rsidRPr="00AE2698">
              <w:rPr>
                <w:rFonts w:ascii="Arial" w:hAnsi="Arial" w:cs="Arial"/>
                <w:b/>
                <w:spacing w:val="2"/>
              </w:rPr>
              <w:t>v</w:t>
            </w:r>
            <w:r w:rsidRPr="00AE2698">
              <w:rPr>
                <w:rFonts w:ascii="Arial" w:hAnsi="Arial" w:cs="Arial"/>
                <w:b/>
              </w:rPr>
              <w:t>ie</w:t>
            </w:r>
            <w:r w:rsidRPr="00AE2698">
              <w:rPr>
                <w:rFonts w:ascii="Arial" w:hAnsi="Arial" w:cs="Arial"/>
                <w:b/>
                <w:spacing w:val="3"/>
              </w:rPr>
              <w:t>w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1"/>
              </w:rPr>
              <w:t>r’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c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m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19FAF7" w14:textId="77777777" w:rsidR="00445922" w:rsidRPr="00AE2698" w:rsidRDefault="0067578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Auth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’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Fe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d</w:t>
            </w:r>
            <w:r w:rsidRPr="00AE2698">
              <w:rPr>
                <w:rFonts w:ascii="Arial" w:hAnsi="Arial" w:cs="Arial"/>
                <w:b/>
                <w:spacing w:val="-1"/>
              </w:rPr>
              <w:t>b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  <w:spacing w:val="3"/>
              </w:rPr>
              <w:t>c</w:t>
            </w:r>
            <w:r w:rsidRPr="00AE2698">
              <w:rPr>
                <w:rFonts w:ascii="Arial" w:hAnsi="Arial" w:cs="Arial"/>
                <w:b/>
              </w:rPr>
              <w:t>k</w:t>
            </w:r>
            <w:r w:rsidRPr="00AE269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hAnsi="Arial" w:cs="Arial"/>
                <w:spacing w:val="1"/>
              </w:rPr>
              <w:t>(I</w:t>
            </w:r>
            <w:r w:rsidRPr="00AE2698">
              <w:rPr>
                <w:rFonts w:ascii="Arial" w:hAnsi="Arial" w:cs="Arial"/>
              </w:rPr>
              <w:t>t</w:t>
            </w:r>
            <w:r w:rsidRPr="00AE2698">
              <w:rPr>
                <w:rFonts w:ascii="Arial" w:hAnsi="Arial" w:cs="Arial"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</w:rPr>
              <w:t>is</w:t>
            </w:r>
            <w:r w:rsidRPr="00AE2698">
              <w:rPr>
                <w:rFonts w:ascii="Arial" w:hAnsi="Arial" w:cs="Arial"/>
                <w:spacing w:val="1"/>
              </w:rPr>
              <w:t xml:space="preserve"> </w:t>
            </w:r>
            <w:r w:rsidRPr="00AE2698">
              <w:rPr>
                <w:rFonts w:ascii="Arial" w:hAnsi="Arial" w:cs="Arial"/>
                <w:spacing w:val="-4"/>
              </w:rPr>
              <w:t>m</w:t>
            </w:r>
            <w:r w:rsidRPr="00AE2698">
              <w:rPr>
                <w:rFonts w:ascii="Arial" w:hAnsi="Arial" w:cs="Arial"/>
                <w:spacing w:val="3"/>
              </w:rPr>
              <w:t>a</w:t>
            </w:r>
            <w:r w:rsidRPr="00AE2698">
              <w:rPr>
                <w:rFonts w:ascii="Arial" w:hAnsi="Arial" w:cs="Arial"/>
                <w:spacing w:val="1"/>
              </w:rPr>
              <w:t>nd</w:t>
            </w:r>
            <w:r w:rsidRPr="00AE2698">
              <w:rPr>
                <w:rFonts w:ascii="Arial" w:hAnsi="Arial" w:cs="Arial"/>
              </w:rPr>
              <w:t>at</w:t>
            </w:r>
            <w:r w:rsidRPr="00AE2698">
              <w:rPr>
                <w:rFonts w:ascii="Arial" w:hAnsi="Arial" w:cs="Arial"/>
                <w:spacing w:val="1"/>
              </w:rPr>
              <w:t>or</w:t>
            </w:r>
            <w:r w:rsidRPr="00AE2698">
              <w:rPr>
                <w:rFonts w:ascii="Arial" w:hAnsi="Arial" w:cs="Arial"/>
              </w:rPr>
              <w:t>y</w:t>
            </w:r>
            <w:r w:rsidRPr="00AE2698">
              <w:rPr>
                <w:rFonts w:ascii="Arial" w:hAnsi="Arial" w:cs="Arial"/>
                <w:spacing w:val="-12"/>
              </w:rPr>
              <w:t xml:space="preserve"> </w:t>
            </w:r>
            <w:r w:rsidRPr="00AE2698">
              <w:rPr>
                <w:rFonts w:ascii="Arial" w:hAnsi="Arial" w:cs="Arial"/>
                <w:spacing w:val="2"/>
              </w:rPr>
              <w:t>t</w:t>
            </w:r>
            <w:r w:rsidRPr="00AE2698">
              <w:rPr>
                <w:rFonts w:ascii="Arial" w:hAnsi="Arial" w:cs="Arial"/>
                <w:spacing w:val="-1"/>
              </w:rPr>
              <w:t>h</w:t>
            </w:r>
            <w:r w:rsidRPr="00AE2698">
              <w:rPr>
                <w:rFonts w:ascii="Arial" w:hAnsi="Arial" w:cs="Arial"/>
              </w:rPr>
              <w:t>at</w:t>
            </w:r>
          </w:p>
          <w:p w14:paraId="3CBDB2CB" w14:textId="77777777" w:rsidR="00445922" w:rsidRPr="00AE2698" w:rsidRDefault="00675781">
            <w:pPr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>a</w:t>
            </w:r>
            <w:r w:rsidRPr="00AE2698">
              <w:rPr>
                <w:rFonts w:ascii="Arial" w:hAnsi="Arial" w:cs="Arial"/>
                <w:spacing w:val="-1"/>
              </w:rPr>
              <w:t>u</w:t>
            </w:r>
            <w:r w:rsidRPr="00AE2698">
              <w:rPr>
                <w:rFonts w:ascii="Arial" w:hAnsi="Arial" w:cs="Arial"/>
              </w:rPr>
              <w:t>t</w:t>
            </w:r>
            <w:r w:rsidRPr="00AE2698">
              <w:rPr>
                <w:rFonts w:ascii="Arial" w:hAnsi="Arial" w:cs="Arial"/>
                <w:spacing w:val="-1"/>
              </w:rPr>
              <w:t>h</w:t>
            </w:r>
            <w:r w:rsidRPr="00AE2698">
              <w:rPr>
                <w:rFonts w:ascii="Arial" w:hAnsi="Arial" w:cs="Arial"/>
                <w:spacing w:val="1"/>
              </w:rPr>
              <w:t>or</w:t>
            </w:r>
            <w:r w:rsidRPr="00AE2698">
              <w:rPr>
                <w:rFonts w:ascii="Arial" w:hAnsi="Arial" w:cs="Arial"/>
              </w:rPr>
              <w:t>s</w:t>
            </w:r>
            <w:r w:rsidRPr="00AE2698">
              <w:rPr>
                <w:rFonts w:ascii="Arial" w:hAnsi="Arial" w:cs="Arial"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spacing w:val="-1"/>
              </w:rPr>
              <w:t>sh</w:t>
            </w:r>
            <w:r w:rsidRPr="00AE2698">
              <w:rPr>
                <w:rFonts w:ascii="Arial" w:hAnsi="Arial" w:cs="Arial"/>
                <w:spacing w:val="3"/>
              </w:rPr>
              <w:t>o</w:t>
            </w:r>
            <w:r w:rsidRPr="00AE2698">
              <w:rPr>
                <w:rFonts w:ascii="Arial" w:hAnsi="Arial" w:cs="Arial"/>
                <w:spacing w:val="-1"/>
              </w:rPr>
              <w:t>u</w:t>
            </w:r>
            <w:r w:rsidRPr="00AE2698">
              <w:rPr>
                <w:rFonts w:ascii="Arial" w:hAnsi="Arial" w:cs="Arial"/>
              </w:rPr>
              <w:t>ld</w:t>
            </w:r>
            <w:r w:rsidRPr="00AE2698">
              <w:rPr>
                <w:rFonts w:ascii="Arial" w:hAnsi="Arial" w:cs="Arial"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spacing w:val="-5"/>
              </w:rPr>
              <w:t>w</w:t>
            </w:r>
            <w:r w:rsidRPr="00AE2698">
              <w:rPr>
                <w:rFonts w:ascii="Arial" w:hAnsi="Arial" w:cs="Arial"/>
                <w:spacing w:val="1"/>
              </w:rPr>
              <w:t>r</w:t>
            </w:r>
            <w:r w:rsidRPr="00AE2698">
              <w:rPr>
                <w:rFonts w:ascii="Arial" w:hAnsi="Arial" w:cs="Arial"/>
                <w:spacing w:val="2"/>
              </w:rPr>
              <w:t>i</w:t>
            </w:r>
            <w:r w:rsidRPr="00AE2698">
              <w:rPr>
                <w:rFonts w:ascii="Arial" w:hAnsi="Arial" w:cs="Arial"/>
              </w:rPr>
              <w:t>te</w:t>
            </w:r>
            <w:r w:rsidRPr="00AE2698">
              <w:rPr>
                <w:rFonts w:ascii="Arial" w:hAnsi="Arial" w:cs="Arial"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spacing w:val="-1"/>
              </w:rPr>
              <w:t>h</w:t>
            </w:r>
            <w:r w:rsidRPr="00AE2698">
              <w:rPr>
                <w:rFonts w:ascii="Arial" w:hAnsi="Arial" w:cs="Arial"/>
                <w:spacing w:val="2"/>
              </w:rPr>
              <w:t>i</w:t>
            </w:r>
            <w:r w:rsidRPr="00AE2698">
              <w:rPr>
                <w:rFonts w:ascii="Arial" w:hAnsi="Arial" w:cs="Arial"/>
                <w:spacing w:val="-1"/>
              </w:rPr>
              <w:t>s</w:t>
            </w:r>
            <w:r w:rsidRPr="00AE2698">
              <w:rPr>
                <w:rFonts w:ascii="Arial" w:hAnsi="Arial" w:cs="Arial"/>
              </w:rPr>
              <w:t>/</w:t>
            </w:r>
            <w:r w:rsidRPr="00AE2698">
              <w:rPr>
                <w:rFonts w:ascii="Arial" w:hAnsi="Arial" w:cs="Arial"/>
                <w:spacing w:val="-1"/>
              </w:rPr>
              <w:t>h</w:t>
            </w:r>
            <w:r w:rsidRPr="00AE2698">
              <w:rPr>
                <w:rFonts w:ascii="Arial" w:hAnsi="Arial" w:cs="Arial"/>
              </w:rPr>
              <w:t>er</w:t>
            </w:r>
            <w:r w:rsidRPr="00AE2698">
              <w:rPr>
                <w:rFonts w:ascii="Arial" w:hAnsi="Arial" w:cs="Arial"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spacing w:val="-2"/>
              </w:rPr>
              <w:t>f</w:t>
            </w:r>
            <w:r w:rsidRPr="00AE2698">
              <w:rPr>
                <w:rFonts w:ascii="Arial" w:hAnsi="Arial" w:cs="Arial"/>
                <w:spacing w:val="3"/>
              </w:rPr>
              <w:t>e</w:t>
            </w:r>
            <w:r w:rsidRPr="00AE2698">
              <w:rPr>
                <w:rFonts w:ascii="Arial" w:hAnsi="Arial" w:cs="Arial"/>
              </w:rPr>
              <w:t>e</w:t>
            </w:r>
            <w:r w:rsidRPr="00AE2698">
              <w:rPr>
                <w:rFonts w:ascii="Arial" w:hAnsi="Arial" w:cs="Arial"/>
                <w:spacing w:val="1"/>
              </w:rPr>
              <w:t>db</w:t>
            </w:r>
            <w:r w:rsidRPr="00AE2698">
              <w:rPr>
                <w:rFonts w:ascii="Arial" w:hAnsi="Arial" w:cs="Arial"/>
              </w:rPr>
              <w:t>a</w:t>
            </w:r>
            <w:r w:rsidRPr="00AE2698">
              <w:rPr>
                <w:rFonts w:ascii="Arial" w:hAnsi="Arial" w:cs="Arial"/>
                <w:spacing w:val="1"/>
              </w:rPr>
              <w:t>c</w:t>
            </w:r>
            <w:r w:rsidRPr="00AE2698">
              <w:rPr>
                <w:rFonts w:ascii="Arial" w:hAnsi="Arial" w:cs="Arial"/>
              </w:rPr>
              <w:t>k</w:t>
            </w:r>
            <w:r w:rsidRPr="00AE2698">
              <w:rPr>
                <w:rFonts w:ascii="Arial" w:hAnsi="Arial" w:cs="Arial"/>
                <w:spacing w:val="-8"/>
              </w:rPr>
              <w:t xml:space="preserve"> </w:t>
            </w:r>
            <w:r w:rsidRPr="00AE2698">
              <w:rPr>
                <w:rFonts w:ascii="Arial" w:hAnsi="Arial" w:cs="Arial"/>
                <w:spacing w:val="-1"/>
              </w:rPr>
              <w:t>h</w:t>
            </w:r>
            <w:r w:rsidRPr="00AE2698">
              <w:rPr>
                <w:rFonts w:ascii="Arial" w:hAnsi="Arial" w:cs="Arial"/>
              </w:rPr>
              <w:t>e</w:t>
            </w:r>
            <w:r w:rsidRPr="00AE2698">
              <w:rPr>
                <w:rFonts w:ascii="Arial" w:hAnsi="Arial" w:cs="Arial"/>
                <w:spacing w:val="1"/>
              </w:rPr>
              <w:t>r</w:t>
            </w:r>
            <w:r w:rsidRPr="00AE2698">
              <w:rPr>
                <w:rFonts w:ascii="Arial" w:hAnsi="Arial" w:cs="Arial"/>
              </w:rPr>
              <w:t>e)</w:t>
            </w:r>
          </w:p>
        </w:tc>
      </w:tr>
      <w:tr w:rsidR="00445922" w:rsidRPr="00AE2698" w14:paraId="289BFE5B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23F9CD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5233322B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1188FD7" w14:textId="77777777" w:rsidR="00445922" w:rsidRPr="00AE2698" w:rsidRDefault="00675781">
            <w:pPr>
              <w:spacing w:line="220" w:lineRule="exact"/>
              <w:ind w:right="-46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Ar</w:t>
            </w:r>
            <w:r w:rsidRPr="00AE2698">
              <w:rPr>
                <w:rFonts w:ascii="Arial" w:hAnsi="Arial" w:cs="Arial"/>
                <w:b/>
                <w:spacing w:val="1"/>
              </w:rPr>
              <w:t>tif</w:t>
            </w:r>
            <w:r w:rsidRPr="00AE2698">
              <w:rPr>
                <w:rFonts w:ascii="Arial" w:hAnsi="Arial" w:cs="Arial"/>
                <w:b/>
              </w:rPr>
              <w:t>ici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l</w:t>
            </w:r>
            <w:r w:rsidRPr="00AE269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-1"/>
              </w:rPr>
              <w:t>n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elli</w:t>
            </w:r>
            <w:r w:rsidRPr="00AE2698">
              <w:rPr>
                <w:rFonts w:ascii="Arial" w:hAnsi="Arial" w:cs="Arial"/>
                <w:b/>
                <w:spacing w:val="1"/>
              </w:rPr>
              <w:t>g</w:t>
            </w:r>
            <w:r w:rsidRPr="00AE2698">
              <w:rPr>
                <w:rFonts w:ascii="Arial" w:hAnsi="Arial" w:cs="Arial"/>
                <w:b/>
              </w:rPr>
              <w:t>ence</w:t>
            </w:r>
            <w:r w:rsidRPr="00AE269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(</w:t>
            </w:r>
            <w:r w:rsidRPr="00AE2698">
              <w:rPr>
                <w:rFonts w:ascii="Arial" w:hAnsi="Arial" w:cs="Arial"/>
                <w:b/>
              </w:rPr>
              <w:t>AI)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g</w:t>
            </w:r>
            <w:r w:rsidRPr="00AE2698">
              <w:rPr>
                <w:rFonts w:ascii="Arial" w:hAnsi="Arial" w:cs="Arial"/>
                <w:b/>
              </w:rPr>
              <w:t>ene</w:t>
            </w:r>
            <w:r w:rsidRPr="00AE2698">
              <w:rPr>
                <w:rFonts w:ascii="Arial" w:hAnsi="Arial" w:cs="Arial"/>
                <w:b/>
                <w:spacing w:val="1"/>
              </w:rPr>
              <w:t>rat</w:t>
            </w:r>
            <w:r w:rsidRPr="00AE2698">
              <w:rPr>
                <w:rFonts w:ascii="Arial" w:hAnsi="Arial" w:cs="Arial"/>
                <w:b/>
              </w:rPr>
              <w:t>ed</w:t>
            </w:r>
            <w:r w:rsidRPr="00AE269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  <w:spacing w:val="-1"/>
              </w:rPr>
              <w:t>ss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ed</w:t>
            </w:r>
            <w:r w:rsidRPr="00AE269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ev</w:t>
            </w:r>
            <w:r w:rsidRPr="00AE2698">
              <w:rPr>
                <w:rFonts w:ascii="Arial" w:hAnsi="Arial" w:cs="Arial"/>
                <w:b/>
              </w:rPr>
              <w:t>iew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2"/>
              </w:rPr>
              <w:t>c</w:t>
            </w:r>
            <w:r w:rsidRPr="00AE2698">
              <w:rPr>
                <w:rFonts w:ascii="Arial" w:hAnsi="Arial" w:cs="Arial"/>
                <w:b/>
                <w:spacing w:val="3"/>
              </w:rPr>
              <w:t>o</w:t>
            </w:r>
            <w:r w:rsidRPr="00AE2698">
              <w:rPr>
                <w:rFonts w:ascii="Arial" w:hAnsi="Arial" w:cs="Arial"/>
                <w:b/>
              </w:rPr>
              <w:t>m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</w:rPr>
              <w:t>en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652D403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29C7E09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</w:tr>
      <w:tr w:rsidR="00445922" w:rsidRPr="00AE2698" w14:paraId="1D3A7A93" w14:textId="77777777">
        <w:trPr>
          <w:trHeight w:hRule="exact" w:val="235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9AFCC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6E59C434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04C8E758" w14:textId="77777777" w:rsidR="00445922" w:rsidRPr="00AE2698" w:rsidRDefault="00675781">
            <w:pPr>
              <w:spacing w:line="220" w:lineRule="exact"/>
              <w:ind w:right="-47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re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ric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ly</w:t>
            </w:r>
            <w:r w:rsidRPr="00AE269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pr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hi</w:t>
            </w:r>
            <w:r w:rsidRPr="00AE2698">
              <w:rPr>
                <w:rFonts w:ascii="Arial" w:hAnsi="Arial" w:cs="Arial"/>
                <w:b/>
                <w:spacing w:val="-1"/>
              </w:rPr>
              <w:t>b</w:t>
            </w:r>
            <w:r w:rsidRPr="00AE2698">
              <w:rPr>
                <w:rFonts w:ascii="Arial" w:hAnsi="Arial" w:cs="Arial"/>
                <w:b/>
              </w:rPr>
              <w:t>ited</w:t>
            </w:r>
            <w:r w:rsidRPr="00AE269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d</w:t>
            </w:r>
            <w:r w:rsidRPr="00AE2698">
              <w:rPr>
                <w:rFonts w:ascii="Arial" w:hAnsi="Arial" w:cs="Arial"/>
                <w:b/>
                <w:spacing w:val="-1"/>
              </w:rPr>
              <w:t>u</w:t>
            </w:r>
            <w:r w:rsidRPr="00AE2698">
              <w:rPr>
                <w:rFonts w:ascii="Arial" w:hAnsi="Arial" w:cs="Arial"/>
                <w:b/>
              </w:rPr>
              <w:t>ri</w:t>
            </w:r>
            <w:r w:rsidRPr="00AE2698">
              <w:rPr>
                <w:rFonts w:ascii="Arial" w:hAnsi="Arial" w:cs="Arial"/>
                <w:b/>
                <w:spacing w:val="2"/>
              </w:rPr>
              <w:t>n</w:t>
            </w:r>
            <w:r w:rsidRPr="00AE2698">
              <w:rPr>
                <w:rFonts w:ascii="Arial" w:hAnsi="Arial" w:cs="Arial"/>
                <w:b/>
              </w:rPr>
              <w:t>g</w:t>
            </w:r>
            <w:r w:rsidRPr="00AE269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peer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ev</w:t>
            </w:r>
            <w:r w:rsidRPr="00AE2698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2A5FD68A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B62F1F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</w:tr>
      <w:tr w:rsidR="00445922" w:rsidRPr="00AE2698" w14:paraId="789A15AE" w14:textId="77777777">
        <w:trPr>
          <w:trHeight w:hRule="exact" w:val="162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7D29B9" w14:textId="77777777" w:rsidR="00445922" w:rsidRPr="00AE2698" w:rsidRDefault="00675781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Ple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2"/>
              </w:rPr>
              <w:t>w</w:t>
            </w:r>
            <w:r w:rsidRPr="00AE2698">
              <w:rPr>
                <w:rFonts w:ascii="Arial" w:hAnsi="Arial" w:cs="Arial"/>
                <w:b/>
              </w:rPr>
              <w:t>ri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a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f</w:t>
            </w:r>
            <w:r w:rsidRPr="00AE2698">
              <w:rPr>
                <w:rFonts w:ascii="Arial" w:hAnsi="Arial" w:cs="Arial"/>
                <w:b/>
                <w:spacing w:val="-2"/>
              </w:rPr>
              <w:t>e</w:t>
            </w:r>
            <w:r w:rsidRPr="00AE2698">
              <w:rPr>
                <w:rFonts w:ascii="Arial" w:hAnsi="Arial" w:cs="Arial"/>
                <w:b/>
              </w:rPr>
              <w:t xml:space="preserve">w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en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enc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s</w:t>
            </w:r>
          </w:p>
          <w:p w14:paraId="47B6939F" w14:textId="77777777" w:rsidR="00445922" w:rsidRPr="00AE2698" w:rsidRDefault="00675781">
            <w:pPr>
              <w:ind w:left="461" w:right="19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ega</w:t>
            </w:r>
            <w:r w:rsidRPr="00AE2698">
              <w:rPr>
                <w:rFonts w:ascii="Arial" w:hAnsi="Arial" w:cs="Arial"/>
                <w:b/>
              </w:rPr>
              <w:t>rding</w:t>
            </w:r>
            <w:r w:rsidRPr="00AE269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2"/>
              </w:rPr>
              <w:t>i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</w:rPr>
              <w:t>p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ta</w:t>
            </w:r>
            <w:r w:rsidRPr="00AE2698">
              <w:rPr>
                <w:rFonts w:ascii="Arial" w:hAnsi="Arial" w:cs="Arial"/>
                <w:b/>
              </w:rPr>
              <w:t>nce</w:t>
            </w:r>
            <w:r w:rsidRPr="00AE269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 xml:space="preserve">f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his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m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1"/>
              </w:rPr>
              <w:t>u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c</w:t>
            </w:r>
            <w:r w:rsidRPr="00AE2698">
              <w:rPr>
                <w:rFonts w:ascii="Arial" w:hAnsi="Arial" w:cs="Arial"/>
                <w:b/>
                <w:spacing w:val="1"/>
              </w:rPr>
              <w:t>r</w:t>
            </w:r>
            <w:r w:rsidRPr="00AE2698">
              <w:rPr>
                <w:rFonts w:ascii="Arial" w:hAnsi="Arial" w:cs="Arial"/>
                <w:b/>
              </w:rPr>
              <w:t>ipt</w:t>
            </w:r>
            <w:r w:rsidRPr="00AE269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fo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 xml:space="preserve">he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cien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ific</w:t>
            </w:r>
            <w:r w:rsidRPr="00AE269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c</w:t>
            </w:r>
            <w:r w:rsidRPr="00AE2698">
              <w:rPr>
                <w:rFonts w:ascii="Arial" w:hAnsi="Arial" w:cs="Arial"/>
                <w:b/>
                <w:spacing w:val="4"/>
              </w:rPr>
              <w:t>o</w:t>
            </w:r>
            <w:r w:rsidRPr="00AE2698">
              <w:rPr>
                <w:rFonts w:ascii="Arial" w:hAnsi="Arial" w:cs="Arial"/>
                <w:b/>
              </w:rPr>
              <w:t>m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  <w:spacing w:val="2"/>
              </w:rPr>
              <w:t>u</w:t>
            </w:r>
            <w:r w:rsidRPr="00AE2698">
              <w:rPr>
                <w:rFonts w:ascii="Arial" w:hAnsi="Arial" w:cs="Arial"/>
                <w:b/>
              </w:rPr>
              <w:t>nit</w:t>
            </w:r>
            <w:r w:rsidRPr="00AE2698">
              <w:rPr>
                <w:rFonts w:ascii="Arial" w:hAnsi="Arial" w:cs="Arial"/>
                <w:b/>
                <w:spacing w:val="1"/>
              </w:rPr>
              <w:t>y</w:t>
            </w:r>
            <w:r w:rsidRPr="00AE2698">
              <w:rPr>
                <w:rFonts w:ascii="Arial" w:hAnsi="Arial" w:cs="Arial"/>
                <w:b/>
              </w:rPr>
              <w:t>.</w:t>
            </w:r>
            <w:r w:rsidRPr="00AE269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 xml:space="preserve">A 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  <w:spacing w:val="2"/>
              </w:rPr>
              <w:t>i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4"/>
              </w:rPr>
              <w:t>i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  <w:spacing w:val="2"/>
              </w:rPr>
              <w:t>u</w:t>
            </w:r>
            <w:r w:rsidRPr="00AE2698">
              <w:rPr>
                <w:rFonts w:ascii="Arial" w:hAnsi="Arial" w:cs="Arial"/>
                <w:b/>
              </w:rPr>
              <w:t>m</w:t>
            </w:r>
            <w:r w:rsidRPr="00AE2698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f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3"/>
              </w:rPr>
              <w:t>3</w:t>
            </w:r>
            <w:r w:rsidRPr="00AE2698">
              <w:rPr>
                <w:rFonts w:ascii="Arial" w:hAnsi="Arial" w:cs="Arial"/>
                <w:b/>
                <w:spacing w:val="1"/>
              </w:rPr>
              <w:t>-</w:t>
            </w:r>
            <w:r w:rsidRPr="00AE2698">
              <w:rPr>
                <w:rFonts w:ascii="Arial" w:hAnsi="Arial" w:cs="Arial"/>
                <w:b/>
              </w:rPr>
              <w:t>4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en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enc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m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y be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q</w:t>
            </w:r>
            <w:r w:rsidRPr="00AE2698">
              <w:rPr>
                <w:rFonts w:ascii="Arial" w:hAnsi="Arial" w:cs="Arial"/>
                <w:b/>
                <w:spacing w:val="-1"/>
              </w:rPr>
              <w:t>u</w:t>
            </w:r>
            <w:r w:rsidRPr="00AE2698">
              <w:rPr>
                <w:rFonts w:ascii="Arial" w:hAnsi="Arial" w:cs="Arial"/>
                <w:b/>
              </w:rPr>
              <w:t>ired</w:t>
            </w:r>
            <w:r w:rsidRPr="00AE269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fo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his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p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A0671" w14:textId="77777777" w:rsidR="00445922" w:rsidRPr="00AE2698" w:rsidRDefault="0067578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-1"/>
              </w:rPr>
              <w:t>I</w:t>
            </w:r>
            <w:r w:rsidRPr="00AE2698">
              <w:rPr>
                <w:rFonts w:ascii="Arial" w:hAnsi="Arial" w:cs="Arial"/>
                <w:b/>
              </w:rPr>
              <w:t>t pr</w:t>
            </w:r>
            <w:r w:rsidRPr="00AE2698">
              <w:rPr>
                <w:rFonts w:ascii="Arial" w:hAnsi="Arial" w:cs="Arial"/>
                <w:b/>
                <w:spacing w:val="1"/>
              </w:rPr>
              <w:t>ov</w:t>
            </w:r>
            <w:r w:rsidRPr="00AE2698">
              <w:rPr>
                <w:rFonts w:ascii="Arial" w:hAnsi="Arial" w:cs="Arial"/>
                <w:b/>
              </w:rPr>
              <w:t>ides</w:t>
            </w:r>
            <w:r w:rsidRPr="00AE269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inf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  <w:spacing w:val="3"/>
              </w:rPr>
              <w:t>r</w:t>
            </w:r>
            <w:r w:rsidRPr="00AE2698">
              <w:rPr>
                <w:rFonts w:ascii="Arial" w:hAnsi="Arial" w:cs="Arial"/>
                <w:b/>
                <w:spacing w:val="-5"/>
              </w:rPr>
              <w:t>m</w:t>
            </w:r>
            <w:r w:rsidRPr="00AE2698">
              <w:rPr>
                <w:rFonts w:ascii="Arial" w:hAnsi="Arial" w:cs="Arial"/>
                <w:b/>
                <w:spacing w:val="1"/>
              </w:rPr>
              <w:t>at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b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ut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h</w:t>
            </w:r>
            <w:r w:rsidRPr="00AE2698">
              <w:rPr>
                <w:rFonts w:ascii="Arial" w:hAnsi="Arial" w:cs="Arial"/>
                <w:b/>
                <w:spacing w:val="2"/>
              </w:rPr>
              <w:t>e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</w:rPr>
              <w:t>ipte</w:t>
            </w:r>
            <w:r w:rsidRPr="00AE2698">
              <w:rPr>
                <w:rFonts w:ascii="Arial" w:hAnsi="Arial" w:cs="Arial"/>
                <w:b/>
                <w:spacing w:val="4"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dive</w:t>
            </w:r>
            <w:r w:rsidRPr="00AE2698">
              <w:rPr>
                <w:rFonts w:ascii="Arial" w:hAnsi="Arial" w:cs="Arial"/>
                <w:b/>
                <w:spacing w:val="1"/>
              </w:rPr>
              <w:t>r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it</w:t>
            </w:r>
            <w:r w:rsidRPr="00AE2698">
              <w:rPr>
                <w:rFonts w:ascii="Arial" w:hAnsi="Arial" w:cs="Arial"/>
                <w:b/>
                <w:spacing w:val="1"/>
              </w:rPr>
              <w:t>y</w:t>
            </w:r>
            <w:r w:rsidRPr="00AE2698">
              <w:rPr>
                <w:rFonts w:ascii="Arial" w:hAnsi="Arial" w:cs="Arial"/>
                <w:b/>
              </w:rPr>
              <w:t>.</w:t>
            </w:r>
          </w:p>
          <w:p w14:paraId="2CE5E210" w14:textId="77777777" w:rsidR="00445922" w:rsidRPr="00AE2698" w:rsidRDefault="00675781">
            <w:pPr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1"/>
              </w:rPr>
              <w:t>H</w:t>
            </w:r>
            <w:r w:rsidRPr="00AE2698">
              <w:rPr>
                <w:rFonts w:ascii="Arial" w:hAnsi="Arial" w:cs="Arial"/>
                <w:b/>
              </w:rPr>
              <w:t>elp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o u</w:t>
            </w:r>
            <w:r w:rsidRPr="00AE2698">
              <w:rPr>
                <w:rFonts w:ascii="Arial" w:hAnsi="Arial" w:cs="Arial"/>
                <w:b/>
                <w:spacing w:val="-1"/>
              </w:rPr>
              <w:t>n</w:t>
            </w:r>
            <w:r w:rsidRPr="00AE2698">
              <w:rPr>
                <w:rFonts w:ascii="Arial" w:hAnsi="Arial" w:cs="Arial"/>
                <w:b/>
              </w:rPr>
              <w:t>derst</w:t>
            </w:r>
            <w:r w:rsidRPr="00AE2698">
              <w:rPr>
                <w:rFonts w:ascii="Arial" w:hAnsi="Arial" w:cs="Arial"/>
                <w:b/>
                <w:spacing w:val="2"/>
              </w:rPr>
              <w:t>a</w:t>
            </w:r>
            <w:r w:rsidRPr="00AE2698">
              <w:rPr>
                <w:rFonts w:ascii="Arial" w:hAnsi="Arial" w:cs="Arial"/>
                <w:b/>
              </w:rPr>
              <w:t>nd</w:t>
            </w:r>
            <w:r w:rsidRPr="00AE2698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b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ut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2"/>
              </w:rPr>
              <w:t>n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1"/>
              </w:rPr>
              <w:t>c</w:t>
            </w:r>
            <w:r w:rsidRPr="00AE2698">
              <w:rPr>
                <w:rFonts w:ascii="Arial" w:hAnsi="Arial" w:cs="Arial"/>
                <w:b/>
              </w:rPr>
              <w:t>t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h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bit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t</w:t>
            </w:r>
            <w:r w:rsidRPr="00AE269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inter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c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n.</w:t>
            </w:r>
          </w:p>
          <w:p w14:paraId="0A1E3E75" w14:textId="77777777" w:rsidR="00445922" w:rsidRPr="00AE2698" w:rsidRDefault="0067578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Sur</w:t>
            </w:r>
            <w:r w:rsidRPr="00AE2698">
              <w:rPr>
                <w:rFonts w:ascii="Arial" w:hAnsi="Arial" w:cs="Arial"/>
                <w:b/>
                <w:spacing w:val="1"/>
              </w:rPr>
              <w:t>v</w:t>
            </w:r>
            <w:r w:rsidRPr="00AE2698">
              <w:rPr>
                <w:rFonts w:ascii="Arial" w:hAnsi="Arial" w:cs="Arial"/>
                <w:b/>
              </w:rPr>
              <w:t>ey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b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ed</w:t>
            </w:r>
            <w:r w:rsidRPr="00AE269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u</w:t>
            </w:r>
            <w:r w:rsidRPr="00AE2698">
              <w:rPr>
                <w:rFonts w:ascii="Arial" w:hAnsi="Arial" w:cs="Arial"/>
                <w:b/>
                <w:spacing w:val="-1"/>
              </w:rPr>
              <w:t>d</w:t>
            </w:r>
            <w:r w:rsidRPr="00AE2698">
              <w:rPr>
                <w:rFonts w:ascii="Arial" w:hAnsi="Arial" w:cs="Arial"/>
                <w:b/>
              </w:rPr>
              <w:t>y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2"/>
              </w:rPr>
              <w:t>l</w:t>
            </w:r>
            <w:r w:rsidRPr="00AE2698">
              <w:rPr>
                <w:rFonts w:ascii="Arial" w:hAnsi="Arial" w:cs="Arial"/>
                <w:b/>
              </w:rPr>
              <w:t>p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o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AE2698">
              <w:rPr>
                <w:rFonts w:ascii="Arial" w:hAnsi="Arial" w:cs="Arial"/>
                <w:b/>
              </w:rPr>
              <w:t>et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b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li</w:t>
            </w:r>
            <w:r w:rsidRPr="00AE2698">
              <w:rPr>
                <w:rFonts w:ascii="Arial" w:hAnsi="Arial" w:cs="Arial"/>
                <w:b/>
                <w:spacing w:val="-1"/>
              </w:rPr>
              <w:t>n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f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inf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  <w:spacing w:val="3"/>
              </w:rPr>
              <w:t>r</w:t>
            </w:r>
            <w:r w:rsidRPr="00AE2698">
              <w:rPr>
                <w:rFonts w:ascii="Arial" w:hAnsi="Arial" w:cs="Arial"/>
                <w:b/>
                <w:spacing w:val="-5"/>
              </w:rPr>
              <w:t>m</w:t>
            </w:r>
            <w:r w:rsidRPr="00AE2698">
              <w:rPr>
                <w:rFonts w:ascii="Arial" w:hAnsi="Arial" w:cs="Arial"/>
                <w:b/>
                <w:spacing w:val="1"/>
              </w:rPr>
              <w:t>at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EBC49" w14:textId="5F9F6BE1" w:rsidR="00D934A2" w:rsidRPr="00AE2698" w:rsidRDefault="00D934A2" w:rsidP="00D934A2">
            <w:pPr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 xml:space="preserve">Habitat interaction has been added, and all the portions </w:t>
            </w:r>
            <w:r w:rsidR="009F69B2" w:rsidRPr="00AE2698">
              <w:rPr>
                <w:rFonts w:ascii="Arial" w:hAnsi="Arial" w:cs="Arial"/>
              </w:rPr>
              <w:t>with major changes</w:t>
            </w:r>
            <w:r w:rsidRPr="00AE2698">
              <w:rPr>
                <w:rFonts w:ascii="Arial" w:hAnsi="Arial" w:cs="Arial"/>
              </w:rPr>
              <w:t xml:space="preserve"> are highlighted in Yellow.</w:t>
            </w:r>
          </w:p>
        </w:tc>
      </w:tr>
      <w:tr w:rsidR="00445922" w:rsidRPr="00AE2698" w14:paraId="45BC0D35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EBA42" w14:textId="77777777" w:rsidR="00445922" w:rsidRPr="00AE2698" w:rsidRDefault="00675781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-1"/>
              </w:rPr>
              <w:t>I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itle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f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icle</w:t>
            </w:r>
          </w:p>
          <w:p w14:paraId="637C4E2A" w14:textId="77777777" w:rsidR="00445922" w:rsidRPr="00AE2698" w:rsidRDefault="00675781">
            <w:pPr>
              <w:ind w:left="461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uit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ble?</w:t>
            </w:r>
          </w:p>
          <w:p w14:paraId="32CF9972" w14:textId="77777777" w:rsidR="00445922" w:rsidRPr="00AE2698" w:rsidRDefault="00675781">
            <w:pPr>
              <w:spacing w:line="220" w:lineRule="exact"/>
              <w:ind w:left="461" w:right="78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1"/>
              </w:rPr>
              <w:t>(</w:t>
            </w:r>
            <w:r w:rsidRPr="00AE2698">
              <w:rPr>
                <w:rFonts w:ascii="Arial" w:hAnsi="Arial" w:cs="Arial"/>
                <w:b/>
                <w:spacing w:val="-1"/>
              </w:rPr>
              <w:t>I</w:t>
            </w:r>
            <w:r w:rsidRPr="00AE2698">
              <w:rPr>
                <w:rFonts w:ascii="Arial" w:hAnsi="Arial" w:cs="Arial"/>
                <w:b/>
              </w:rPr>
              <w:t>f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t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ple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u</w:t>
            </w:r>
            <w:r w:rsidRPr="00AE2698">
              <w:rPr>
                <w:rFonts w:ascii="Arial" w:hAnsi="Arial" w:cs="Arial"/>
                <w:b/>
                <w:spacing w:val="1"/>
              </w:rPr>
              <w:t>gg</w:t>
            </w:r>
            <w:r w:rsidRPr="00AE2698">
              <w:rPr>
                <w:rFonts w:ascii="Arial" w:hAnsi="Arial" w:cs="Arial"/>
                <w:b/>
              </w:rPr>
              <w:t>est</w:t>
            </w:r>
            <w:r w:rsidRPr="00AE269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 xml:space="preserve">n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lte</w:t>
            </w:r>
            <w:r w:rsidRPr="00AE2698">
              <w:rPr>
                <w:rFonts w:ascii="Arial" w:hAnsi="Arial" w:cs="Arial"/>
                <w:b/>
                <w:spacing w:val="1"/>
              </w:rPr>
              <w:t>r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1"/>
              </w:rPr>
              <w:t>at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1"/>
              </w:rPr>
              <w:t>v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E6B60" w14:textId="77777777" w:rsidR="00445922" w:rsidRPr="00AE2698" w:rsidRDefault="00675781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1"/>
              </w:rPr>
              <w:t>y</w:t>
            </w:r>
            <w:r w:rsidRPr="00AE2698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A2E39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</w:tr>
      <w:tr w:rsidR="00445922" w:rsidRPr="00AE2698" w14:paraId="500CD344" w14:textId="77777777">
        <w:trPr>
          <w:trHeight w:hRule="exact" w:val="1618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3958D" w14:textId="77777777" w:rsidR="00445922" w:rsidRPr="00AE2698" w:rsidRDefault="00675781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-1"/>
              </w:rPr>
              <w:t>I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b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ct</w:t>
            </w:r>
            <w:r w:rsidRPr="00AE269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f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icle</w:t>
            </w:r>
          </w:p>
          <w:p w14:paraId="539D2042" w14:textId="77777777" w:rsidR="00445922" w:rsidRPr="00AE2698" w:rsidRDefault="00675781">
            <w:pPr>
              <w:ind w:left="461" w:right="121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c</w:t>
            </w:r>
            <w:r w:rsidRPr="00AE2698">
              <w:rPr>
                <w:rFonts w:ascii="Arial" w:hAnsi="Arial" w:cs="Arial"/>
                <w:b/>
                <w:spacing w:val="4"/>
              </w:rPr>
              <w:t>o</w:t>
            </w:r>
            <w:r w:rsidRPr="00AE2698">
              <w:rPr>
                <w:rFonts w:ascii="Arial" w:hAnsi="Arial" w:cs="Arial"/>
                <w:b/>
                <w:spacing w:val="-5"/>
              </w:rPr>
              <w:t>m</w:t>
            </w:r>
            <w:r w:rsidRPr="00AE2698">
              <w:rPr>
                <w:rFonts w:ascii="Arial" w:hAnsi="Arial" w:cs="Arial"/>
                <w:b/>
              </w:rPr>
              <w:t>pr</w:t>
            </w:r>
            <w:r w:rsidRPr="00AE2698">
              <w:rPr>
                <w:rFonts w:ascii="Arial" w:hAnsi="Arial" w:cs="Arial"/>
                <w:b/>
                <w:spacing w:val="3"/>
              </w:rPr>
              <w:t>e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2"/>
              </w:rPr>
              <w:t>n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1"/>
              </w:rPr>
              <w:t>v</w:t>
            </w:r>
            <w:r w:rsidRPr="00AE2698">
              <w:rPr>
                <w:rFonts w:ascii="Arial" w:hAnsi="Arial" w:cs="Arial"/>
                <w:b/>
              </w:rPr>
              <w:t>e?</w:t>
            </w:r>
            <w:r w:rsidRPr="00AE2698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Do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yo</w:t>
            </w:r>
            <w:r w:rsidRPr="00AE2698">
              <w:rPr>
                <w:rFonts w:ascii="Arial" w:hAnsi="Arial" w:cs="Arial"/>
                <w:b/>
              </w:rPr>
              <w:t>u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1"/>
              </w:rPr>
              <w:t>u</w:t>
            </w:r>
            <w:r w:rsidRPr="00AE2698">
              <w:rPr>
                <w:rFonts w:ascii="Arial" w:hAnsi="Arial" w:cs="Arial"/>
                <w:b/>
                <w:spacing w:val="1"/>
              </w:rPr>
              <w:t>gg</w:t>
            </w:r>
            <w:r w:rsidRPr="00AE2698">
              <w:rPr>
                <w:rFonts w:ascii="Arial" w:hAnsi="Arial" w:cs="Arial"/>
                <w:b/>
              </w:rPr>
              <w:t xml:space="preserve">est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dditi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(o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dele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n)</w:t>
            </w:r>
            <w:r w:rsidRPr="00AE269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 xml:space="preserve">f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  <w:spacing w:val="3"/>
              </w:rPr>
              <w:t>o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p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ints</w:t>
            </w:r>
            <w:r w:rsidRPr="00AE269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in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</w:t>
            </w:r>
            <w:r w:rsidRPr="00AE2698">
              <w:rPr>
                <w:rFonts w:ascii="Arial" w:hAnsi="Arial" w:cs="Arial"/>
                <w:b/>
                <w:spacing w:val="2"/>
              </w:rPr>
              <w:t>i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1"/>
              </w:rPr>
              <w:t>ct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n? Ple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2"/>
              </w:rPr>
              <w:t>w</w:t>
            </w:r>
            <w:r w:rsidRPr="00AE2698">
              <w:rPr>
                <w:rFonts w:ascii="Arial" w:hAnsi="Arial" w:cs="Arial"/>
                <w:b/>
              </w:rPr>
              <w:t>ri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y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ur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u</w:t>
            </w:r>
            <w:r w:rsidRPr="00AE2698">
              <w:rPr>
                <w:rFonts w:ascii="Arial" w:hAnsi="Arial" w:cs="Arial"/>
                <w:b/>
                <w:spacing w:val="1"/>
              </w:rPr>
              <w:t>gg</w:t>
            </w:r>
            <w:r w:rsidRPr="00AE2698">
              <w:rPr>
                <w:rFonts w:ascii="Arial" w:hAnsi="Arial" w:cs="Arial"/>
                <w:b/>
              </w:rPr>
              <w:t>esti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ns her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B5C3E" w14:textId="77777777" w:rsidR="00445922" w:rsidRPr="00AE2698" w:rsidRDefault="00675781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Ne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d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o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dd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5"/>
              </w:rPr>
              <w:t>m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re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inf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  <w:spacing w:val="3"/>
              </w:rPr>
              <w:t>r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  <w:spacing w:val="1"/>
              </w:rPr>
              <w:t>at</w:t>
            </w:r>
            <w:r w:rsidRPr="00AE2698">
              <w:rPr>
                <w:rFonts w:ascii="Arial" w:hAnsi="Arial" w:cs="Arial"/>
                <w:b/>
                <w:spacing w:val="2"/>
              </w:rPr>
              <w:t>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E8F50" w14:textId="573A887C" w:rsidR="00445922" w:rsidRPr="00AE2698" w:rsidRDefault="00D934A2">
            <w:pPr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>More information has been added to the abstract.</w:t>
            </w:r>
          </w:p>
        </w:tc>
      </w:tr>
      <w:tr w:rsidR="00445922" w:rsidRPr="00AE2698" w14:paraId="34EA3E6A" w14:textId="77777777">
        <w:trPr>
          <w:trHeight w:hRule="exact" w:val="715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1C46D" w14:textId="6C3452E6" w:rsidR="00445922" w:rsidRPr="00AE2698" w:rsidRDefault="00675781">
            <w:pPr>
              <w:spacing w:before="3" w:line="220" w:lineRule="exact"/>
              <w:ind w:left="461" w:right="16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-1"/>
              </w:rPr>
              <w:t>I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 xml:space="preserve">he 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1"/>
              </w:rPr>
              <w:t>u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c</w:t>
            </w:r>
            <w:r w:rsidRPr="00AE2698">
              <w:rPr>
                <w:rFonts w:ascii="Arial" w:hAnsi="Arial" w:cs="Arial"/>
                <w:b/>
                <w:spacing w:val="1"/>
              </w:rPr>
              <w:t>r</w:t>
            </w:r>
            <w:r w:rsidRPr="00AE2698">
              <w:rPr>
                <w:rFonts w:ascii="Arial" w:hAnsi="Arial" w:cs="Arial"/>
                <w:b/>
              </w:rPr>
              <w:t>ipt</w:t>
            </w:r>
            <w:r w:rsidRPr="00AE269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  <w:spacing w:val="3"/>
              </w:rPr>
              <w:t>c</w:t>
            </w:r>
            <w:r w:rsidRPr="00AE2698">
              <w:rPr>
                <w:rFonts w:ascii="Arial" w:hAnsi="Arial" w:cs="Arial"/>
                <w:b/>
              </w:rPr>
              <w:t>ientific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ll</w:t>
            </w:r>
            <w:r w:rsidRPr="00AE2698">
              <w:rPr>
                <w:rFonts w:ascii="Arial" w:hAnsi="Arial" w:cs="Arial"/>
                <w:b/>
                <w:spacing w:val="1"/>
              </w:rPr>
              <w:t>y</w:t>
            </w:r>
            <w:r w:rsidR="00D934A2" w:rsidRPr="00AE2698">
              <w:rPr>
                <w:rFonts w:ascii="Arial" w:hAnsi="Arial" w:cs="Arial"/>
                <w:b/>
                <w:spacing w:val="1"/>
              </w:rPr>
              <w:t>,</w:t>
            </w:r>
            <w:r w:rsidRPr="00AE2698">
              <w:rPr>
                <w:rFonts w:ascii="Arial" w:hAnsi="Arial" w:cs="Arial"/>
                <w:b/>
              </w:rPr>
              <w:t xml:space="preserve"> c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r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1"/>
              </w:rPr>
              <w:t>ct</w:t>
            </w:r>
            <w:r w:rsidRPr="00AE2698">
              <w:rPr>
                <w:rFonts w:ascii="Arial" w:hAnsi="Arial" w:cs="Arial"/>
                <w:b/>
              </w:rPr>
              <w:t>?</w:t>
            </w:r>
            <w:r w:rsidRPr="00AE269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Ple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2"/>
              </w:rPr>
              <w:t>w</w:t>
            </w:r>
            <w:r w:rsidRPr="00AE2698">
              <w:rPr>
                <w:rFonts w:ascii="Arial" w:hAnsi="Arial" w:cs="Arial"/>
                <w:b/>
              </w:rPr>
              <w:t>ri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her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95295" w14:textId="77777777" w:rsidR="00445922" w:rsidRPr="00AE2698" w:rsidRDefault="0067578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>Need</w:t>
            </w:r>
            <w:r w:rsidRPr="00AE2698">
              <w:rPr>
                <w:rFonts w:ascii="Arial" w:hAnsi="Arial" w:cs="Arial"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</w:rPr>
              <w:t>to a</w:t>
            </w:r>
            <w:r w:rsidRPr="00AE2698">
              <w:rPr>
                <w:rFonts w:ascii="Arial" w:hAnsi="Arial" w:cs="Arial"/>
                <w:spacing w:val="1"/>
              </w:rPr>
              <w:t>rr</w:t>
            </w:r>
            <w:r w:rsidRPr="00AE2698">
              <w:rPr>
                <w:rFonts w:ascii="Arial" w:hAnsi="Arial" w:cs="Arial"/>
              </w:rPr>
              <w:t>a</w:t>
            </w:r>
            <w:r w:rsidRPr="00AE2698">
              <w:rPr>
                <w:rFonts w:ascii="Arial" w:hAnsi="Arial" w:cs="Arial"/>
                <w:spacing w:val="-1"/>
              </w:rPr>
              <w:t>ng</w:t>
            </w:r>
            <w:r w:rsidRPr="00AE2698">
              <w:rPr>
                <w:rFonts w:ascii="Arial" w:hAnsi="Arial" w:cs="Arial"/>
              </w:rPr>
              <w:t>e</w:t>
            </w:r>
            <w:r w:rsidRPr="00AE2698">
              <w:rPr>
                <w:rFonts w:ascii="Arial" w:hAnsi="Arial" w:cs="Arial"/>
                <w:spacing w:val="-5"/>
              </w:rPr>
              <w:t xml:space="preserve"> </w:t>
            </w:r>
            <w:r w:rsidRPr="00AE2698">
              <w:rPr>
                <w:rFonts w:ascii="Arial" w:hAnsi="Arial" w:cs="Arial"/>
                <w:spacing w:val="1"/>
              </w:rPr>
              <w:t>d</w:t>
            </w:r>
            <w:r w:rsidRPr="00AE2698">
              <w:rPr>
                <w:rFonts w:ascii="Arial" w:hAnsi="Arial" w:cs="Arial"/>
              </w:rPr>
              <w:t>ata</w:t>
            </w:r>
            <w:r w:rsidRPr="00AE2698">
              <w:rPr>
                <w:rFonts w:ascii="Arial" w:hAnsi="Arial" w:cs="Arial"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spacing w:val="2"/>
              </w:rPr>
              <w:t>s</w:t>
            </w:r>
            <w:r w:rsidRPr="00AE2698">
              <w:rPr>
                <w:rFonts w:ascii="Arial" w:hAnsi="Arial" w:cs="Arial"/>
                <w:spacing w:val="-4"/>
              </w:rPr>
              <w:t>y</w:t>
            </w:r>
            <w:r w:rsidRPr="00AE2698">
              <w:rPr>
                <w:rFonts w:ascii="Arial" w:hAnsi="Arial" w:cs="Arial"/>
                <w:spacing w:val="-1"/>
              </w:rPr>
              <w:t>s</w:t>
            </w:r>
            <w:r w:rsidRPr="00AE2698">
              <w:rPr>
                <w:rFonts w:ascii="Arial" w:hAnsi="Arial" w:cs="Arial"/>
              </w:rPr>
              <w:t>t</w:t>
            </w:r>
            <w:r w:rsidRPr="00AE2698">
              <w:rPr>
                <w:rFonts w:ascii="Arial" w:hAnsi="Arial" w:cs="Arial"/>
                <w:spacing w:val="2"/>
              </w:rPr>
              <w:t>e</w:t>
            </w:r>
            <w:r w:rsidRPr="00AE2698">
              <w:rPr>
                <w:rFonts w:ascii="Arial" w:hAnsi="Arial" w:cs="Arial"/>
                <w:spacing w:val="-1"/>
              </w:rPr>
              <w:t>m</w:t>
            </w:r>
            <w:r w:rsidRPr="00AE2698">
              <w:rPr>
                <w:rFonts w:ascii="Arial" w:hAnsi="Arial" w:cs="Arial"/>
              </w:rPr>
              <w:t>a</w:t>
            </w:r>
            <w:r w:rsidRPr="00AE2698">
              <w:rPr>
                <w:rFonts w:ascii="Arial" w:hAnsi="Arial" w:cs="Arial"/>
                <w:spacing w:val="2"/>
              </w:rPr>
              <w:t>t</w:t>
            </w:r>
            <w:r w:rsidRPr="00AE2698">
              <w:rPr>
                <w:rFonts w:ascii="Arial" w:hAnsi="Arial" w:cs="Arial"/>
              </w:rPr>
              <w:t>i</w:t>
            </w:r>
            <w:r w:rsidRPr="00AE2698">
              <w:rPr>
                <w:rFonts w:ascii="Arial" w:hAnsi="Arial" w:cs="Arial"/>
                <w:spacing w:val="1"/>
              </w:rPr>
              <w:t>c</w:t>
            </w:r>
            <w:r w:rsidRPr="00AE2698">
              <w:rPr>
                <w:rFonts w:ascii="Arial" w:hAnsi="Arial" w:cs="Arial"/>
              </w:rPr>
              <w:t>al</w:t>
            </w:r>
            <w:r w:rsidRPr="00AE2698">
              <w:rPr>
                <w:rFonts w:ascii="Arial" w:hAnsi="Arial" w:cs="Arial"/>
                <w:spacing w:val="2"/>
              </w:rPr>
              <w:t>l</w:t>
            </w:r>
            <w:r w:rsidRPr="00AE2698">
              <w:rPr>
                <w:rFonts w:ascii="Arial" w:hAnsi="Arial" w:cs="Arial"/>
                <w:spacing w:val="-4"/>
              </w:rPr>
              <w:t>y</w:t>
            </w:r>
            <w:r w:rsidRPr="00AE2698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1CE75" w14:textId="72EFD031" w:rsidR="00445922" w:rsidRPr="00AE2698" w:rsidRDefault="003409CA">
            <w:pPr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>Data arranged</w:t>
            </w:r>
          </w:p>
        </w:tc>
      </w:tr>
      <w:tr w:rsidR="00445922" w:rsidRPr="00AE2698" w14:paraId="67C0C9D7" w14:textId="77777777">
        <w:trPr>
          <w:trHeight w:hRule="exact" w:val="116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92F2B" w14:textId="77777777" w:rsidR="00445922" w:rsidRPr="00AE2698" w:rsidRDefault="00675781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Are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ef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1"/>
              </w:rPr>
              <w:t>r</w:t>
            </w:r>
            <w:r w:rsidRPr="00AE2698">
              <w:rPr>
                <w:rFonts w:ascii="Arial" w:hAnsi="Arial" w:cs="Arial"/>
                <w:b/>
              </w:rPr>
              <w:t>enc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uf</w:t>
            </w:r>
            <w:r w:rsidRPr="00AE2698">
              <w:rPr>
                <w:rFonts w:ascii="Arial" w:hAnsi="Arial" w:cs="Arial"/>
                <w:b/>
                <w:spacing w:val="1"/>
              </w:rPr>
              <w:t>f</w:t>
            </w:r>
            <w:r w:rsidRPr="00AE2698">
              <w:rPr>
                <w:rFonts w:ascii="Arial" w:hAnsi="Arial" w:cs="Arial"/>
                <w:b/>
              </w:rPr>
              <w:t>icient</w:t>
            </w:r>
          </w:p>
          <w:p w14:paraId="7343431C" w14:textId="77777777" w:rsidR="00445922" w:rsidRPr="00AE2698" w:rsidRDefault="00675781">
            <w:pPr>
              <w:ind w:left="461" w:right="9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nd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c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nt?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I</w:t>
            </w:r>
            <w:r w:rsidRPr="00AE2698">
              <w:rPr>
                <w:rFonts w:ascii="Arial" w:hAnsi="Arial" w:cs="Arial"/>
                <w:b/>
              </w:rPr>
              <w:t xml:space="preserve">f </w:t>
            </w:r>
            <w:r w:rsidRPr="00AE2698">
              <w:rPr>
                <w:rFonts w:ascii="Arial" w:hAnsi="Arial" w:cs="Arial"/>
                <w:b/>
                <w:spacing w:val="1"/>
              </w:rPr>
              <w:t>yo</w:t>
            </w:r>
            <w:r w:rsidRPr="00AE2698">
              <w:rPr>
                <w:rFonts w:ascii="Arial" w:hAnsi="Arial" w:cs="Arial"/>
                <w:b/>
              </w:rPr>
              <w:t>u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h</w:t>
            </w:r>
            <w:r w:rsidRPr="00AE2698">
              <w:rPr>
                <w:rFonts w:ascii="Arial" w:hAnsi="Arial" w:cs="Arial"/>
                <w:b/>
                <w:spacing w:val="1"/>
              </w:rPr>
              <w:t>av</w:t>
            </w:r>
            <w:r w:rsidRPr="00AE2698">
              <w:rPr>
                <w:rFonts w:ascii="Arial" w:hAnsi="Arial" w:cs="Arial"/>
                <w:b/>
              </w:rPr>
              <w:t xml:space="preserve">e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u</w:t>
            </w:r>
            <w:r w:rsidRPr="00AE2698">
              <w:rPr>
                <w:rFonts w:ascii="Arial" w:hAnsi="Arial" w:cs="Arial"/>
                <w:b/>
                <w:spacing w:val="1"/>
              </w:rPr>
              <w:t>gg</w:t>
            </w:r>
            <w:r w:rsidRPr="00AE2698">
              <w:rPr>
                <w:rFonts w:ascii="Arial" w:hAnsi="Arial" w:cs="Arial"/>
                <w:b/>
              </w:rPr>
              <w:t>esti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ns</w:t>
            </w:r>
            <w:r w:rsidRPr="00AE2698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f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d</w:t>
            </w:r>
            <w:r w:rsidRPr="00AE2698">
              <w:rPr>
                <w:rFonts w:ascii="Arial" w:hAnsi="Arial" w:cs="Arial"/>
                <w:b/>
                <w:spacing w:val="-1"/>
              </w:rPr>
              <w:t>d</w:t>
            </w:r>
            <w:r w:rsidRPr="00AE2698">
              <w:rPr>
                <w:rFonts w:ascii="Arial" w:hAnsi="Arial" w:cs="Arial"/>
                <w:b/>
              </w:rPr>
              <w:t>iti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l r</w:t>
            </w:r>
            <w:r w:rsidRPr="00AE2698">
              <w:rPr>
                <w:rFonts w:ascii="Arial" w:hAnsi="Arial" w:cs="Arial"/>
                <w:b/>
                <w:spacing w:val="1"/>
              </w:rPr>
              <w:t>ef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1"/>
              </w:rPr>
              <w:t>r</w:t>
            </w:r>
            <w:r w:rsidRPr="00AE2698">
              <w:rPr>
                <w:rFonts w:ascii="Arial" w:hAnsi="Arial" w:cs="Arial"/>
                <w:b/>
              </w:rPr>
              <w:t>enc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,</w:t>
            </w:r>
            <w:r w:rsidRPr="00AE269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ple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</w:rPr>
              <w:t>en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3"/>
              </w:rPr>
              <w:t>t</w:t>
            </w:r>
            <w:r w:rsidRPr="00AE2698">
              <w:rPr>
                <w:rFonts w:ascii="Arial" w:hAnsi="Arial" w:cs="Arial"/>
                <w:b/>
              </w:rPr>
              <w:t>h</w:t>
            </w:r>
            <w:r w:rsidRPr="00AE2698">
              <w:rPr>
                <w:rFonts w:ascii="Arial" w:hAnsi="Arial" w:cs="Arial"/>
                <w:b/>
                <w:spacing w:val="2"/>
              </w:rPr>
              <w:t>e</w:t>
            </w:r>
            <w:r w:rsidRPr="00AE2698">
              <w:rPr>
                <w:rFonts w:ascii="Arial" w:hAnsi="Arial" w:cs="Arial"/>
                <w:b/>
              </w:rPr>
              <w:t>m in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ev</w:t>
            </w:r>
            <w:r w:rsidRPr="00AE2698">
              <w:rPr>
                <w:rFonts w:ascii="Arial" w:hAnsi="Arial" w:cs="Arial"/>
                <w:b/>
              </w:rPr>
              <w:t>iew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f</w:t>
            </w:r>
            <w:r w:rsidRPr="00AE2698">
              <w:rPr>
                <w:rFonts w:ascii="Arial" w:hAnsi="Arial" w:cs="Arial"/>
                <w:b/>
                <w:spacing w:val="-1"/>
              </w:rPr>
              <w:t>o</w:t>
            </w:r>
            <w:r w:rsidRPr="00AE2698">
              <w:rPr>
                <w:rFonts w:ascii="Arial" w:hAnsi="Arial" w:cs="Arial"/>
                <w:b/>
                <w:spacing w:val="3"/>
              </w:rPr>
              <w:t>r</w:t>
            </w:r>
            <w:r w:rsidRPr="00AE2698">
              <w:rPr>
                <w:rFonts w:ascii="Arial" w:hAnsi="Arial" w:cs="Arial"/>
                <w:b/>
                <w:spacing w:val="-5"/>
              </w:rPr>
              <w:t>m</w:t>
            </w:r>
            <w:r w:rsidRPr="00AE269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275BD" w14:textId="77777777" w:rsidR="00445922" w:rsidRPr="00AE2698" w:rsidRDefault="0067578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>N</w:t>
            </w:r>
            <w:r w:rsidRPr="00AE2698">
              <w:rPr>
                <w:rFonts w:ascii="Arial" w:hAnsi="Arial" w:cs="Arial"/>
                <w:spacing w:val="1"/>
              </w:rPr>
              <w:t>o</w:t>
            </w:r>
            <w:r w:rsidRPr="00AE2698">
              <w:rPr>
                <w:rFonts w:ascii="Arial" w:hAnsi="Arial" w:cs="Arial"/>
              </w:rPr>
              <w:t>,</w:t>
            </w:r>
            <w:r w:rsidRPr="00AE2698">
              <w:rPr>
                <w:rFonts w:ascii="Arial" w:hAnsi="Arial" w:cs="Arial"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</w:rPr>
              <w:t>a</w:t>
            </w:r>
            <w:r w:rsidRPr="00AE2698">
              <w:rPr>
                <w:rFonts w:ascii="Arial" w:hAnsi="Arial" w:cs="Arial"/>
                <w:spacing w:val="1"/>
              </w:rPr>
              <w:t>d</w:t>
            </w:r>
            <w:r w:rsidRPr="00AE2698">
              <w:rPr>
                <w:rFonts w:ascii="Arial" w:hAnsi="Arial" w:cs="Arial"/>
              </w:rPr>
              <w:t>d</w:t>
            </w:r>
            <w:r w:rsidRPr="00AE2698">
              <w:rPr>
                <w:rFonts w:ascii="Arial" w:hAnsi="Arial" w:cs="Arial"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spacing w:val="-4"/>
              </w:rPr>
              <w:t>m</w:t>
            </w:r>
            <w:r w:rsidRPr="00AE2698">
              <w:rPr>
                <w:rFonts w:ascii="Arial" w:hAnsi="Arial" w:cs="Arial"/>
                <w:spacing w:val="1"/>
              </w:rPr>
              <w:t>or</w:t>
            </w:r>
            <w:r w:rsidRPr="00AE2698">
              <w:rPr>
                <w:rFonts w:ascii="Arial" w:hAnsi="Arial" w:cs="Arial"/>
              </w:rPr>
              <w:t>e.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BDB82" w14:textId="00F18F71" w:rsidR="00445922" w:rsidRPr="00AE2698" w:rsidRDefault="003409CA">
            <w:pPr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>More references have been added.</w:t>
            </w:r>
          </w:p>
        </w:tc>
      </w:tr>
    </w:tbl>
    <w:p w14:paraId="6A0C1F1C" w14:textId="77777777" w:rsidR="00445922" w:rsidRPr="00AE2698" w:rsidRDefault="00445922">
      <w:pPr>
        <w:rPr>
          <w:rFonts w:ascii="Arial" w:hAnsi="Arial" w:cs="Arial"/>
        </w:rPr>
        <w:sectPr w:rsidR="00445922" w:rsidRPr="00AE2698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6E12657D" w14:textId="77777777" w:rsidR="00445922" w:rsidRPr="00AE2698" w:rsidRDefault="00445922">
      <w:pPr>
        <w:spacing w:before="6" w:line="100" w:lineRule="exact"/>
        <w:rPr>
          <w:rFonts w:ascii="Arial" w:hAnsi="Arial" w:cs="Arial"/>
        </w:rPr>
      </w:pPr>
    </w:p>
    <w:p w14:paraId="52CC50F7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p w14:paraId="034AE495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p w14:paraId="6B2FDB3A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445922" w:rsidRPr="00AE2698" w14:paraId="66CEF737" w14:textId="77777777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A3BA2" w14:textId="77777777" w:rsidR="00445922" w:rsidRPr="00AE2698" w:rsidRDefault="00675781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-1"/>
              </w:rPr>
              <w:t>I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l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1"/>
              </w:rPr>
              <w:t>g</w:t>
            </w:r>
            <w:r w:rsidRPr="00AE2698">
              <w:rPr>
                <w:rFonts w:ascii="Arial" w:hAnsi="Arial" w:cs="Arial"/>
                <w:b/>
              </w:rPr>
              <w:t>u</w:t>
            </w:r>
            <w:r w:rsidRPr="00AE2698">
              <w:rPr>
                <w:rFonts w:ascii="Arial" w:hAnsi="Arial" w:cs="Arial"/>
                <w:b/>
                <w:spacing w:val="1"/>
              </w:rPr>
              <w:t>ag</w:t>
            </w:r>
            <w:r w:rsidRPr="00AE2698">
              <w:rPr>
                <w:rFonts w:ascii="Arial" w:hAnsi="Arial" w:cs="Arial"/>
                <w:b/>
              </w:rPr>
              <w:t>e/</w:t>
            </w:r>
            <w:r w:rsidRPr="00AE2698">
              <w:rPr>
                <w:rFonts w:ascii="Arial" w:hAnsi="Arial" w:cs="Arial"/>
                <w:b/>
                <w:spacing w:val="-1"/>
              </w:rPr>
              <w:t>E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1"/>
              </w:rPr>
              <w:t>g</w:t>
            </w:r>
            <w:r w:rsidRPr="00AE2698">
              <w:rPr>
                <w:rFonts w:ascii="Arial" w:hAnsi="Arial" w:cs="Arial"/>
                <w:b/>
              </w:rPr>
              <w:t>l</w:t>
            </w:r>
            <w:r w:rsidRPr="00AE2698">
              <w:rPr>
                <w:rFonts w:ascii="Arial" w:hAnsi="Arial" w:cs="Arial"/>
                <w:b/>
                <w:spacing w:val="2"/>
              </w:rPr>
              <w:t>i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h</w:t>
            </w:r>
            <w:r w:rsidRPr="00AE2698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2"/>
              </w:rPr>
              <w:t>q</w:t>
            </w:r>
            <w:r w:rsidRPr="00AE2698">
              <w:rPr>
                <w:rFonts w:ascii="Arial" w:hAnsi="Arial" w:cs="Arial"/>
                <w:b/>
              </w:rPr>
              <w:t>u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lity</w:t>
            </w:r>
          </w:p>
          <w:p w14:paraId="0BCE6E20" w14:textId="77777777" w:rsidR="00445922" w:rsidRPr="00AE2698" w:rsidRDefault="00675781">
            <w:pPr>
              <w:ind w:left="463" w:right="503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f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icle</w:t>
            </w:r>
            <w:r w:rsidRPr="00AE269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uit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ble</w:t>
            </w:r>
            <w:r w:rsidRPr="00AE269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fo</w:t>
            </w:r>
            <w:r w:rsidRPr="00AE2698">
              <w:rPr>
                <w:rFonts w:ascii="Arial" w:hAnsi="Arial" w:cs="Arial"/>
                <w:b/>
              </w:rPr>
              <w:t xml:space="preserve">r 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ch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l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rly</w:t>
            </w:r>
            <w:r w:rsidRPr="00AE269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c</w:t>
            </w:r>
            <w:r w:rsidRPr="00AE2698">
              <w:rPr>
                <w:rFonts w:ascii="Arial" w:hAnsi="Arial" w:cs="Arial"/>
                <w:b/>
                <w:spacing w:val="4"/>
              </w:rPr>
              <w:t>o</w:t>
            </w:r>
            <w:r w:rsidRPr="00AE2698">
              <w:rPr>
                <w:rFonts w:ascii="Arial" w:hAnsi="Arial" w:cs="Arial"/>
                <w:b/>
                <w:spacing w:val="-3"/>
              </w:rPr>
              <w:t>mm</w:t>
            </w:r>
            <w:r w:rsidRPr="00AE2698">
              <w:rPr>
                <w:rFonts w:ascii="Arial" w:hAnsi="Arial" w:cs="Arial"/>
                <w:b/>
                <w:spacing w:val="2"/>
              </w:rPr>
              <w:t>u</w:t>
            </w:r>
            <w:r w:rsidRPr="00AE2698">
              <w:rPr>
                <w:rFonts w:ascii="Arial" w:hAnsi="Arial" w:cs="Arial"/>
                <w:b/>
              </w:rPr>
              <w:t>nic</w:t>
            </w:r>
            <w:r w:rsidRPr="00AE2698">
              <w:rPr>
                <w:rFonts w:ascii="Arial" w:hAnsi="Arial" w:cs="Arial"/>
                <w:b/>
                <w:spacing w:val="1"/>
              </w:rPr>
              <w:t>at</w:t>
            </w:r>
            <w:r w:rsidRPr="00AE2698">
              <w:rPr>
                <w:rFonts w:ascii="Arial" w:hAnsi="Arial" w:cs="Arial"/>
                <w:b/>
              </w:rPr>
              <w:t>i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384EA" w14:textId="77777777" w:rsidR="00445922" w:rsidRPr="00AE2698" w:rsidRDefault="0067578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>Yes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EBCD4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</w:tr>
      <w:tr w:rsidR="00445922" w:rsidRPr="00AE2698" w14:paraId="664AF860" w14:textId="77777777">
        <w:trPr>
          <w:trHeight w:hRule="exact" w:val="118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EEFE5" w14:textId="77777777" w:rsidR="00445922" w:rsidRPr="00AE2698" w:rsidRDefault="0067578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E2698">
              <w:rPr>
                <w:rFonts w:ascii="Arial" w:hAnsi="Arial" w:cs="Arial"/>
                <w:b/>
                <w:u w:val="thick" w:color="000000"/>
              </w:rPr>
              <w:t>pti</w:t>
            </w:r>
            <w:r w:rsidRPr="00AE2698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E2698">
              <w:rPr>
                <w:rFonts w:ascii="Arial" w:hAnsi="Arial" w:cs="Arial"/>
                <w:b/>
                <w:u w:val="thick" w:color="000000"/>
              </w:rPr>
              <w:t>n</w:t>
            </w:r>
            <w:r w:rsidRPr="00AE2698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AE2698">
              <w:rPr>
                <w:rFonts w:ascii="Arial" w:hAnsi="Arial" w:cs="Arial"/>
                <w:b/>
                <w:u w:val="thick" w:color="000000"/>
              </w:rPr>
              <w:t>l/</w:t>
            </w:r>
            <w:r w:rsidRPr="00AE2698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AE2698">
              <w:rPr>
                <w:rFonts w:ascii="Arial" w:hAnsi="Arial" w:cs="Arial"/>
                <w:b/>
                <w:u w:val="thick" w:color="000000"/>
              </w:rPr>
              <w:t>ene</w:t>
            </w:r>
            <w:r w:rsidRPr="00AE2698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AE2698">
              <w:rPr>
                <w:rFonts w:ascii="Arial" w:hAnsi="Arial" w:cs="Arial"/>
                <w:b/>
                <w:u w:val="thick" w:color="000000"/>
              </w:rPr>
              <w:t>l</w:t>
            </w:r>
            <w:r w:rsidRPr="00AE2698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AE2698">
              <w:rPr>
                <w:rFonts w:ascii="Arial" w:hAnsi="Arial" w:cs="Arial"/>
              </w:rPr>
              <w:t>c</w:t>
            </w:r>
            <w:r w:rsidRPr="00AE2698">
              <w:rPr>
                <w:rFonts w:ascii="Arial" w:hAnsi="Arial" w:cs="Arial"/>
                <w:spacing w:val="4"/>
              </w:rPr>
              <w:t>o</w:t>
            </w:r>
            <w:r w:rsidRPr="00AE2698">
              <w:rPr>
                <w:rFonts w:ascii="Arial" w:hAnsi="Arial" w:cs="Arial"/>
                <w:spacing w:val="-1"/>
              </w:rPr>
              <w:t>mm</w:t>
            </w:r>
            <w:r w:rsidRPr="00AE2698">
              <w:rPr>
                <w:rFonts w:ascii="Arial" w:hAnsi="Arial" w:cs="Arial"/>
                <w:spacing w:val="3"/>
              </w:rPr>
              <w:t>e</w:t>
            </w:r>
            <w:r w:rsidRPr="00AE2698">
              <w:rPr>
                <w:rFonts w:ascii="Arial" w:hAnsi="Arial" w:cs="Arial"/>
                <w:spacing w:val="-1"/>
              </w:rPr>
              <w:t>n</w:t>
            </w:r>
            <w:r w:rsidRPr="00AE2698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5E1C8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39B55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</w:tr>
    </w:tbl>
    <w:p w14:paraId="65275550" w14:textId="77777777" w:rsidR="00445922" w:rsidRPr="00AE2698" w:rsidRDefault="00445922">
      <w:pPr>
        <w:spacing w:before="10" w:line="140" w:lineRule="exact"/>
        <w:rPr>
          <w:rFonts w:ascii="Arial" w:hAnsi="Arial" w:cs="Arial"/>
        </w:rPr>
      </w:pPr>
    </w:p>
    <w:p w14:paraId="3B4DEF80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p w14:paraId="37E9C264" w14:textId="77777777" w:rsidR="00445922" w:rsidRPr="00AE2698" w:rsidRDefault="00445922">
      <w:pPr>
        <w:spacing w:line="200" w:lineRule="exact"/>
        <w:rPr>
          <w:rFonts w:ascii="Arial" w:hAnsi="Arial" w:cs="Arial"/>
        </w:rPr>
      </w:pPr>
    </w:p>
    <w:p w14:paraId="1DD33558" w14:textId="77777777" w:rsidR="00445922" w:rsidRPr="00AE2698" w:rsidRDefault="00000000">
      <w:pPr>
        <w:spacing w:before="33"/>
        <w:ind w:left="220"/>
        <w:rPr>
          <w:rFonts w:ascii="Arial" w:hAnsi="Arial" w:cs="Arial"/>
        </w:rPr>
      </w:pPr>
      <w:r w:rsidRPr="00AE2698">
        <w:rPr>
          <w:rFonts w:ascii="Arial" w:hAnsi="Arial" w:cs="Arial"/>
        </w:rPr>
        <w:pict w14:anchorId="6041F0F9">
          <v:group id="_x0000_s1040" style="position:absolute;left:0;text-align:left;margin-left:71.45pt;margin-top:1.25pt;width:41.65pt;height:12.4pt;z-index:-251658240;mso-position-horizontal-relative:page" coordorigin="1429,25" coordsize="833,248">
            <v:shape id="_x0000_s1042" style="position:absolute;left:1440;top:35;width:812;height:228" coordorigin="1440,35" coordsize="812,228" path="m1440,263r812,l2252,35r-812,l1440,263xe" fillcolor="yellow" stroked="f">
              <v:path arrowok="t"/>
            </v:shape>
            <v:shape id="_x0000_s1041" style="position:absolute;left:1440;top:251;width:812;height:0" coordorigin="1440,251" coordsize="812,0" path="m1440,251r812,e" filled="f" strokeweight="1.06pt">
              <v:path arrowok="t"/>
            </v:shape>
            <w10:wrap anchorx="page"/>
          </v:group>
        </w:pict>
      </w:r>
      <w:r w:rsidR="00675781" w:rsidRPr="00AE2698">
        <w:rPr>
          <w:rFonts w:ascii="Arial" w:hAnsi="Arial" w:cs="Arial"/>
          <w:b/>
        </w:rPr>
        <w:t>PART</w:t>
      </w:r>
      <w:r w:rsidR="00675781" w:rsidRPr="00AE2698">
        <w:rPr>
          <w:rFonts w:ascii="Arial" w:hAnsi="Arial" w:cs="Arial"/>
          <w:b/>
          <w:spacing w:val="45"/>
        </w:rPr>
        <w:t xml:space="preserve"> </w:t>
      </w:r>
      <w:r w:rsidR="00675781" w:rsidRPr="00AE2698">
        <w:rPr>
          <w:rFonts w:ascii="Arial" w:hAnsi="Arial" w:cs="Arial"/>
          <w:b/>
          <w:spacing w:val="1"/>
        </w:rPr>
        <w:t>2</w:t>
      </w:r>
      <w:r w:rsidR="00675781" w:rsidRPr="00AE2698">
        <w:rPr>
          <w:rFonts w:ascii="Arial" w:hAnsi="Arial" w:cs="Arial"/>
          <w:b/>
        </w:rPr>
        <w:t>:</w:t>
      </w:r>
    </w:p>
    <w:p w14:paraId="4AB24197" w14:textId="77777777" w:rsidR="00445922" w:rsidRPr="00AE2698" w:rsidRDefault="00445922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3"/>
        <w:gridCol w:w="4467"/>
        <w:gridCol w:w="2616"/>
      </w:tblGrid>
      <w:tr w:rsidR="00445922" w:rsidRPr="00AE2698" w14:paraId="11EDF506" w14:textId="77777777">
        <w:trPr>
          <w:trHeight w:hRule="exact" w:val="946"/>
        </w:trPr>
        <w:tc>
          <w:tcPr>
            <w:tcW w:w="6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B28C7" w14:textId="77777777" w:rsidR="00445922" w:rsidRPr="00AE2698" w:rsidRDefault="00445922">
            <w:pPr>
              <w:rPr>
                <w:rFonts w:ascii="Arial" w:hAnsi="Arial" w:cs="Arial"/>
              </w:rPr>
            </w:pPr>
          </w:p>
        </w:tc>
        <w:tc>
          <w:tcPr>
            <w:tcW w:w="4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83BD9" w14:textId="77777777" w:rsidR="00445922" w:rsidRPr="00AE2698" w:rsidRDefault="0067578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Re</w:t>
            </w:r>
            <w:r w:rsidRPr="00AE2698">
              <w:rPr>
                <w:rFonts w:ascii="Arial" w:hAnsi="Arial" w:cs="Arial"/>
                <w:b/>
                <w:spacing w:val="2"/>
              </w:rPr>
              <w:t>v</w:t>
            </w:r>
            <w:r w:rsidRPr="00AE2698">
              <w:rPr>
                <w:rFonts w:ascii="Arial" w:hAnsi="Arial" w:cs="Arial"/>
                <w:b/>
              </w:rPr>
              <w:t>ie</w:t>
            </w:r>
            <w:r w:rsidRPr="00AE2698">
              <w:rPr>
                <w:rFonts w:ascii="Arial" w:hAnsi="Arial" w:cs="Arial"/>
                <w:b/>
                <w:spacing w:val="3"/>
              </w:rPr>
              <w:t>w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1"/>
              </w:rPr>
              <w:t>r’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c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m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CE0B4" w14:textId="77777777" w:rsidR="00445922" w:rsidRPr="00AE2698" w:rsidRDefault="00675781">
            <w:pPr>
              <w:spacing w:line="220" w:lineRule="exact"/>
              <w:ind w:left="-1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Auth</w:t>
            </w:r>
            <w:r w:rsidRPr="00AE2698">
              <w:rPr>
                <w:rFonts w:ascii="Arial" w:hAnsi="Arial" w:cs="Arial"/>
                <w:b/>
                <w:spacing w:val="1"/>
              </w:rPr>
              <w:t>o</w:t>
            </w:r>
            <w:r w:rsidRPr="00AE2698">
              <w:rPr>
                <w:rFonts w:ascii="Arial" w:hAnsi="Arial" w:cs="Arial"/>
                <w:b/>
              </w:rPr>
              <w:t>r</w:t>
            </w:r>
            <w:r w:rsidRPr="00AE2698">
              <w:rPr>
                <w:rFonts w:ascii="Arial" w:hAnsi="Arial" w:cs="Arial"/>
                <w:b/>
                <w:spacing w:val="1"/>
              </w:rPr>
              <w:t>’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Fe</w:t>
            </w:r>
            <w:r w:rsidRPr="00AE2698">
              <w:rPr>
                <w:rFonts w:ascii="Arial" w:hAnsi="Arial" w:cs="Arial"/>
                <w:b/>
                <w:spacing w:val="1"/>
              </w:rPr>
              <w:t>e</w:t>
            </w:r>
            <w:r w:rsidRPr="00AE2698">
              <w:rPr>
                <w:rFonts w:ascii="Arial" w:hAnsi="Arial" w:cs="Arial"/>
                <w:b/>
              </w:rPr>
              <w:t>d</w:t>
            </w:r>
            <w:r w:rsidRPr="00AE2698">
              <w:rPr>
                <w:rFonts w:ascii="Arial" w:hAnsi="Arial" w:cs="Arial"/>
                <w:b/>
                <w:spacing w:val="-1"/>
              </w:rPr>
              <w:t>b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  <w:spacing w:val="3"/>
              </w:rPr>
              <w:t>c</w:t>
            </w:r>
            <w:r w:rsidRPr="00AE2698">
              <w:rPr>
                <w:rFonts w:ascii="Arial" w:hAnsi="Arial" w:cs="Arial"/>
                <w:b/>
              </w:rPr>
              <w:t>k</w:t>
            </w:r>
            <w:r w:rsidRPr="00AE269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E2698">
              <w:rPr>
                <w:rFonts w:ascii="Arial" w:hAnsi="Arial" w:cs="Arial"/>
                <w:spacing w:val="1"/>
              </w:rPr>
              <w:t>(I</w:t>
            </w:r>
            <w:r w:rsidRPr="00AE2698">
              <w:rPr>
                <w:rFonts w:ascii="Arial" w:hAnsi="Arial" w:cs="Arial"/>
              </w:rPr>
              <w:t>t</w:t>
            </w:r>
            <w:r w:rsidRPr="00AE2698">
              <w:rPr>
                <w:rFonts w:ascii="Arial" w:hAnsi="Arial" w:cs="Arial"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</w:rPr>
              <w:t>is</w:t>
            </w:r>
          </w:p>
          <w:p w14:paraId="52153062" w14:textId="77777777" w:rsidR="00445922" w:rsidRPr="00AE2698" w:rsidRDefault="00675781">
            <w:pPr>
              <w:ind w:left="-1" w:right="148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spacing w:val="-1"/>
              </w:rPr>
              <w:t>m</w:t>
            </w:r>
            <w:r w:rsidRPr="00AE2698">
              <w:rPr>
                <w:rFonts w:ascii="Arial" w:hAnsi="Arial" w:cs="Arial"/>
              </w:rPr>
              <w:t>a</w:t>
            </w:r>
            <w:r w:rsidRPr="00AE2698">
              <w:rPr>
                <w:rFonts w:ascii="Arial" w:hAnsi="Arial" w:cs="Arial"/>
                <w:spacing w:val="-1"/>
              </w:rPr>
              <w:t>n</w:t>
            </w:r>
            <w:r w:rsidRPr="00AE2698">
              <w:rPr>
                <w:rFonts w:ascii="Arial" w:hAnsi="Arial" w:cs="Arial"/>
                <w:spacing w:val="1"/>
              </w:rPr>
              <w:t>d</w:t>
            </w:r>
            <w:r w:rsidRPr="00AE2698">
              <w:rPr>
                <w:rFonts w:ascii="Arial" w:hAnsi="Arial" w:cs="Arial"/>
              </w:rPr>
              <w:t>at</w:t>
            </w:r>
            <w:r w:rsidRPr="00AE2698">
              <w:rPr>
                <w:rFonts w:ascii="Arial" w:hAnsi="Arial" w:cs="Arial"/>
                <w:spacing w:val="1"/>
              </w:rPr>
              <w:t>o</w:t>
            </w:r>
            <w:r w:rsidRPr="00AE2698">
              <w:rPr>
                <w:rFonts w:ascii="Arial" w:hAnsi="Arial" w:cs="Arial"/>
                <w:spacing w:val="3"/>
              </w:rPr>
              <w:t>r</w:t>
            </w:r>
            <w:r w:rsidRPr="00AE2698">
              <w:rPr>
                <w:rFonts w:ascii="Arial" w:hAnsi="Arial" w:cs="Arial"/>
              </w:rPr>
              <w:t>y</w:t>
            </w:r>
            <w:r w:rsidRPr="00AE2698">
              <w:rPr>
                <w:rFonts w:ascii="Arial" w:hAnsi="Arial" w:cs="Arial"/>
                <w:spacing w:val="-12"/>
              </w:rPr>
              <w:t xml:space="preserve"> </w:t>
            </w:r>
            <w:r w:rsidRPr="00AE2698">
              <w:rPr>
                <w:rFonts w:ascii="Arial" w:hAnsi="Arial" w:cs="Arial"/>
                <w:spacing w:val="2"/>
              </w:rPr>
              <w:t>t</w:t>
            </w:r>
            <w:r w:rsidRPr="00AE2698">
              <w:rPr>
                <w:rFonts w:ascii="Arial" w:hAnsi="Arial" w:cs="Arial"/>
                <w:spacing w:val="-1"/>
              </w:rPr>
              <w:t>h</w:t>
            </w:r>
            <w:r w:rsidRPr="00AE2698">
              <w:rPr>
                <w:rFonts w:ascii="Arial" w:hAnsi="Arial" w:cs="Arial"/>
              </w:rPr>
              <w:t>at</w:t>
            </w:r>
            <w:r w:rsidRPr="00AE2698">
              <w:rPr>
                <w:rFonts w:ascii="Arial" w:hAnsi="Arial" w:cs="Arial"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spacing w:val="3"/>
              </w:rPr>
              <w:t>a</w:t>
            </w:r>
            <w:r w:rsidRPr="00AE2698">
              <w:rPr>
                <w:rFonts w:ascii="Arial" w:hAnsi="Arial" w:cs="Arial"/>
                <w:spacing w:val="-1"/>
              </w:rPr>
              <w:t>u</w:t>
            </w:r>
            <w:r w:rsidRPr="00AE2698">
              <w:rPr>
                <w:rFonts w:ascii="Arial" w:hAnsi="Arial" w:cs="Arial"/>
                <w:spacing w:val="2"/>
              </w:rPr>
              <w:t>t</w:t>
            </w:r>
            <w:r w:rsidRPr="00AE2698">
              <w:rPr>
                <w:rFonts w:ascii="Arial" w:hAnsi="Arial" w:cs="Arial"/>
                <w:spacing w:val="-1"/>
              </w:rPr>
              <w:t>h</w:t>
            </w:r>
            <w:r w:rsidRPr="00AE2698">
              <w:rPr>
                <w:rFonts w:ascii="Arial" w:hAnsi="Arial" w:cs="Arial"/>
                <w:spacing w:val="1"/>
              </w:rPr>
              <w:t>or</w:t>
            </w:r>
            <w:r w:rsidRPr="00AE2698">
              <w:rPr>
                <w:rFonts w:ascii="Arial" w:hAnsi="Arial" w:cs="Arial"/>
              </w:rPr>
              <w:t>s</w:t>
            </w:r>
            <w:r w:rsidRPr="00AE2698">
              <w:rPr>
                <w:rFonts w:ascii="Arial" w:hAnsi="Arial" w:cs="Arial"/>
                <w:spacing w:val="-6"/>
              </w:rPr>
              <w:t xml:space="preserve"> </w:t>
            </w:r>
            <w:r w:rsidRPr="00AE2698">
              <w:rPr>
                <w:rFonts w:ascii="Arial" w:hAnsi="Arial" w:cs="Arial"/>
                <w:spacing w:val="-1"/>
              </w:rPr>
              <w:t>sh</w:t>
            </w:r>
            <w:r w:rsidRPr="00AE2698">
              <w:rPr>
                <w:rFonts w:ascii="Arial" w:hAnsi="Arial" w:cs="Arial"/>
                <w:spacing w:val="3"/>
              </w:rPr>
              <w:t>o</w:t>
            </w:r>
            <w:r w:rsidRPr="00AE2698">
              <w:rPr>
                <w:rFonts w:ascii="Arial" w:hAnsi="Arial" w:cs="Arial"/>
                <w:spacing w:val="-1"/>
              </w:rPr>
              <w:t>u</w:t>
            </w:r>
            <w:r w:rsidRPr="00AE2698">
              <w:rPr>
                <w:rFonts w:ascii="Arial" w:hAnsi="Arial" w:cs="Arial"/>
              </w:rPr>
              <w:t xml:space="preserve">ld </w:t>
            </w:r>
            <w:r w:rsidRPr="00AE2698">
              <w:rPr>
                <w:rFonts w:ascii="Arial" w:hAnsi="Arial" w:cs="Arial"/>
                <w:spacing w:val="-2"/>
              </w:rPr>
              <w:t>w</w:t>
            </w:r>
            <w:r w:rsidRPr="00AE2698">
              <w:rPr>
                <w:rFonts w:ascii="Arial" w:hAnsi="Arial" w:cs="Arial"/>
                <w:spacing w:val="1"/>
              </w:rPr>
              <w:t>r</w:t>
            </w:r>
            <w:r w:rsidRPr="00AE2698">
              <w:rPr>
                <w:rFonts w:ascii="Arial" w:hAnsi="Arial" w:cs="Arial"/>
              </w:rPr>
              <w:t>ite</w:t>
            </w:r>
            <w:r w:rsidRPr="00AE2698">
              <w:rPr>
                <w:rFonts w:ascii="Arial" w:hAnsi="Arial" w:cs="Arial"/>
                <w:spacing w:val="-1"/>
              </w:rPr>
              <w:t xml:space="preserve"> h</w:t>
            </w:r>
            <w:r w:rsidRPr="00AE2698">
              <w:rPr>
                <w:rFonts w:ascii="Arial" w:hAnsi="Arial" w:cs="Arial"/>
              </w:rPr>
              <w:t>i</w:t>
            </w:r>
            <w:r w:rsidRPr="00AE2698">
              <w:rPr>
                <w:rFonts w:ascii="Arial" w:hAnsi="Arial" w:cs="Arial"/>
                <w:spacing w:val="-1"/>
              </w:rPr>
              <w:t>s</w:t>
            </w:r>
            <w:r w:rsidRPr="00AE2698">
              <w:rPr>
                <w:rFonts w:ascii="Arial" w:hAnsi="Arial" w:cs="Arial"/>
                <w:spacing w:val="2"/>
              </w:rPr>
              <w:t>/</w:t>
            </w:r>
            <w:r w:rsidRPr="00AE2698">
              <w:rPr>
                <w:rFonts w:ascii="Arial" w:hAnsi="Arial" w:cs="Arial"/>
                <w:spacing w:val="-1"/>
              </w:rPr>
              <w:t>h</w:t>
            </w:r>
            <w:r w:rsidRPr="00AE2698">
              <w:rPr>
                <w:rFonts w:ascii="Arial" w:hAnsi="Arial" w:cs="Arial"/>
              </w:rPr>
              <w:t>er</w:t>
            </w:r>
            <w:r w:rsidRPr="00AE2698">
              <w:rPr>
                <w:rFonts w:ascii="Arial" w:hAnsi="Arial" w:cs="Arial"/>
                <w:spacing w:val="-4"/>
              </w:rPr>
              <w:t xml:space="preserve"> </w:t>
            </w:r>
            <w:r w:rsidRPr="00AE2698">
              <w:rPr>
                <w:rFonts w:ascii="Arial" w:hAnsi="Arial" w:cs="Arial"/>
                <w:spacing w:val="-2"/>
              </w:rPr>
              <w:t>f</w:t>
            </w:r>
            <w:r w:rsidRPr="00AE2698">
              <w:rPr>
                <w:rFonts w:ascii="Arial" w:hAnsi="Arial" w:cs="Arial"/>
              </w:rPr>
              <w:t>e</w:t>
            </w:r>
            <w:r w:rsidRPr="00AE2698">
              <w:rPr>
                <w:rFonts w:ascii="Arial" w:hAnsi="Arial" w:cs="Arial"/>
                <w:spacing w:val="1"/>
              </w:rPr>
              <w:t>edb</w:t>
            </w:r>
            <w:r w:rsidRPr="00AE2698">
              <w:rPr>
                <w:rFonts w:ascii="Arial" w:hAnsi="Arial" w:cs="Arial"/>
              </w:rPr>
              <w:t>a</w:t>
            </w:r>
            <w:r w:rsidRPr="00AE2698">
              <w:rPr>
                <w:rFonts w:ascii="Arial" w:hAnsi="Arial" w:cs="Arial"/>
                <w:spacing w:val="1"/>
              </w:rPr>
              <w:t>c</w:t>
            </w:r>
            <w:r w:rsidRPr="00AE2698">
              <w:rPr>
                <w:rFonts w:ascii="Arial" w:hAnsi="Arial" w:cs="Arial"/>
              </w:rPr>
              <w:t>k</w:t>
            </w:r>
            <w:r w:rsidRPr="00AE2698">
              <w:rPr>
                <w:rFonts w:ascii="Arial" w:hAnsi="Arial" w:cs="Arial"/>
                <w:spacing w:val="-6"/>
              </w:rPr>
              <w:t xml:space="preserve"> </w:t>
            </w:r>
            <w:r w:rsidRPr="00AE2698">
              <w:rPr>
                <w:rFonts w:ascii="Arial" w:hAnsi="Arial" w:cs="Arial"/>
                <w:spacing w:val="-1"/>
              </w:rPr>
              <w:t>h</w:t>
            </w:r>
            <w:r w:rsidRPr="00AE2698">
              <w:rPr>
                <w:rFonts w:ascii="Arial" w:hAnsi="Arial" w:cs="Arial"/>
              </w:rPr>
              <w:t>e</w:t>
            </w:r>
            <w:r w:rsidRPr="00AE2698">
              <w:rPr>
                <w:rFonts w:ascii="Arial" w:hAnsi="Arial" w:cs="Arial"/>
                <w:spacing w:val="1"/>
              </w:rPr>
              <w:t>r</w:t>
            </w:r>
            <w:r w:rsidRPr="00AE2698">
              <w:rPr>
                <w:rFonts w:ascii="Arial" w:hAnsi="Arial" w:cs="Arial"/>
              </w:rPr>
              <w:t>e)</w:t>
            </w:r>
          </w:p>
        </w:tc>
      </w:tr>
      <w:tr w:rsidR="00445922" w:rsidRPr="00AE2698" w14:paraId="3CAF5FF7" w14:textId="77777777">
        <w:trPr>
          <w:trHeight w:hRule="exact" w:val="932"/>
        </w:trPr>
        <w:tc>
          <w:tcPr>
            <w:tcW w:w="6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D9D5A" w14:textId="77777777" w:rsidR="00445922" w:rsidRPr="00AE2698" w:rsidRDefault="00445922">
            <w:pPr>
              <w:spacing w:before="7" w:line="220" w:lineRule="exact"/>
              <w:rPr>
                <w:rFonts w:ascii="Arial" w:hAnsi="Arial" w:cs="Arial"/>
              </w:rPr>
            </w:pPr>
          </w:p>
          <w:p w14:paraId="00EA6C0D" w14:textId="77777777" w:rsidR="00445922" w:rsidRPr="00AE2698" w:rsidRDefault="00675781">
            <w:pPr>
              <w:ind w:left="100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b/>
              </w:rPr>
              <w:t>Are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here</w:t>
            </w:r>
            <w:r w:rsidRPr="00AE269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e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</w:rPr>
              <w:t>hic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l</w:t>
            </w:r>
            <w:r w:rsidRPr="00AE269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is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u</w:t>
            </w:r>
            <w:r w:rsidRPr="00AE2698">
              <w:rPr>
                <w:rFonts w:ascii="Arial" w:hAnsi="Arial" w:cs="Arial"/>
                <w:b/>
                <w:spacing w:val="2"/>
              </w:rPr>
              <w:t>e</w:t>
            </w:r>
            <w:r w:rsidRPr="00AE2698">
              <w:rPr>
                <w:rFonts w:ascii="Arial" w:hAnsi="Arial" w:cs="Arial"/>
                <w:b/>
              </w:rPr>
              <w:t>s</w:t>
            </w:r>
            <w:r w:rsidRPr="00AE269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E2698">
              <w:rPr>
                <w:rFonts w:ascii="Arial" w:hAnsi="Arial" w:cs="Arial"/>
                <w:b/>
              </w:rPr>
              <w:t>in</w:t>
            </w:r>
            <w:r w:rsidRPr="00AE269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1"/>
              </w:rPr>
              <w:t>t</w:t>
            </w:r>
            <w:r w:rsidRPr="00AE2698">
              <w:rPr>
                <w:rFonts w:ascii="Arial" w:hAnsi="Arial" w:cs="Arial"/>
                <w:b/>
                <w:spacing w:val="2"/>
              </w:rPr>
              <w:t>h</w:t>
            </w:r>
            <w:r w:rsidRPr="00AE2698">
              <w:rPr>
                <w:rFonts w:ascii="Arial" w:hAnsi="Arial" w:cs="Arial"/>
                <w:b/>
              </w:rPr>
              <w:t>is</w:t>
            </w:r>
            <w:r w:rsidRPr="00AE269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E2698">
              <w:rPr>
                <w:rFonts w:ascii="Arial" w:hAnsi="Arial" w:cs="Arial"/>
                <w:b/>
                <w:spacing w:val="-3"/>
              </w:rPr>
              <w:t>m</w:t>
            </w:r>
            <w:r w:rsidRPr="00AE2698">
              <w:rPr>
                <w:rFonts w:ascii="Arial" w:hAnsi="Arial" w:cs="Arial"/>
                <w:b/>
                <w:spacing w:val="1"/>
              </w:rPr>
              <w:t>a</w:t>
            </w:r>
            <w:r w:rsidRPr="00AE2698">
              <w:rPr>
                <w:rFonts w:ascii="Arial" w:hAnsi="Arial" w:cs="Arial"/>
                <w:b/>
              </w:rPr>
              <w:t>n</w:t>
            </w:r>
            <w:r w:rsidRPr="00AE2698">
              <w:rPr>
                <w:rFonts w:ascii="Arial" w:hAnsi="Arial" w:cs="Arial"/>
                <w:b/>
                <w:spacing w:val="1"/>
              </w:rPr>
              <w:t>u</w:t>
            </w:r>
            <w:r w:rsidRPr="00AE2698">
              <w:rPr>
                <w:rFonts w:ascii="Arial" w:hAnsi="Arial" w:cs="Arial"/>
                <w:b/>
                <w:spacing w:val="-1"/>
              </w:rPr>
              <w:t>s</w:t>
            </w:r>
            <w:r w:rsidRPr="00AE2698">
              <w:rPr>
                <w:rFonts w:ascii="Arial" w:hAnsi="Arial" w:cs="Arial"/>
                <w:b/>
              </w:rPr>
              <w:t>c</w:t>
            </w:r>
            <w:r w:rsidRPr="00AE2698">
              <w:rPr>
                <w:rFonts w:ascii="Arial" w:hAnsi="Arial" w:cs="Arial"/>
                <w:b/>
                <w:spacing w:val="1"/>
              </w:rPr>
              <w:t>r</w:t>
            </w:r>
            <w:r w:rsidRPr="00AE2698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4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FE6FF" w14:textId="77777777" w:rsidR="00445922" w:rsidRPr="00AE2698" w:rsidRDefault="0067578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i/>
                <w:spacing w:val="-2"/>
                <w:u w:val="single" w:color="000000"/>
              </w:rPr>
              <w:t>(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f</w:t>
            </w:r>
            <w:r w:rsidRPr="00AE2698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y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es,</w:t>
            </w:r>
            <w:r w:rsidRPr="00AE2698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proofErr w:type="gramStart"/>
            <w:r w:rsidRPr="00AE2698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i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ly</w:t>
            </w:r>
            <w:proofErr w:type="gramEnd"/>
            <w:r w:rsidRPr="00AE2698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le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AE2698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e</w:t>
            </w:r>
            <w:r w:rsidRPr="00AE2698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AE2698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AE2698">
              <w:rPr>
                <w:rFonts w:ascii="Arial" w:hAnsi="Arial" w:cs="Arial"/>
                <w:i/>
                <w:spacing w:val="2"/>
                <w:u w:val="single" w:color="000000"/>
              </w:rPr>
              <w:t>r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ite</w:t>
            </w:r>
            <w:r w:rsidRPr="00AE2698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AE2698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n</w:t>
            </w:r>
            <w:r w:rsidRPr="00AE2698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t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e</w:t>
            </w:r>
            <w:r w:rsidRPr="00AE2698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et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ic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l</w:t>
            </w:r>
            <w:r w:rsidRPr="00AE2698">
              <w:rPr>
                <w:rFonts w:ascii="Arial" w:hAnsi="Arial" w:cs="Arial"/>
                <w:i/>
                <w:spacing w:val="-6"/>
                <w:u w:val="single" w:color="000000"/>
              </w:rPr>
              <w:t xml:space="preserve"> 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is</w:t>
            </w:r>
            <w:r w:rsidRPr="00AE2698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u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es</w:t>
            </w:r>
          </w:p>
          <w:p w14:paraId="7A8D87EC" w14:textId="77777777" w:rsidR="00445922" w:rsidRPr="00AE2698" w:rsidRDefault="00675781">
            <w:pPr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ere</w:t>
            </w:r>
            <w:r w:rsidRPr="00AE2698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in</w:t>
            </w:r>
            <w:r w:rsidRPr="00AE2698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d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et</w:t>
            </w:r>
            <w:r w:rsidRPr="00AE2698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AE2698">
              <w:rPr>
                <w:rFonts w:ascii="Arial" w:hAnsi="Arial" w:cs="Arial"/>
                <w:i/>
                <w:u w:val="single" w:color="000000"/>
              </w:rPr>
              <w:t>il)</w:t>
            </w:r>
          </w:p>
          <w:p w14:paraId="22A45263" w14:textId="77777777" w:rsidR="00445922" w:rsidRPr="00AE2698" w:rsidRDefault="00675781">
            <w:pPr>
              <w:ind w:left="102"/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>No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957F0" w14:textId="774A1AC0" w:rsidR="00445922" w:rsidRPr="00AE2698" w:rsidRDefault="00320EE6">
            <w:pPr>
              <w:rPr>
                <w:rFonts w:ascii="Arial" w:hAnsi="Arial" w:cs="Arial"/>
              </w:rPr>
            </w:pPr>
            <w:r w:rsidRPr="00AE2698">
              <w:rPr>
                <w:rFonts w:ascii="Arial" w:hAnsi="Arial" w:cs="Arial"/>
              </w:rPr>
              <w:t>NA</w:t>
            </w:r>
          </w:p>
        </w:tc>
      </w:tr>
    </w:tbl>
    <w:p w14:paraId="2F014F0A" w14:textId="77777777" w:rsidR="00675781" w:rsidRPr="00AE2698" w:rsidRDefault="00675781">
      <w:pPr>
        <w:rPr>
          <w:rFonts w:ascii="Arial" w:hAnsi="Arial" w:cs="Arial"/>
        </w:rPr>
      </w:pPr>
    </w:p>
    <w:sectPr w:rsidR="00675781" w:rsidRPr="00AE2698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7051D"/>
    <w:multiLevelType w:val="multilevel"/>
    <w:tmpl w:val="CADE5D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8519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922"/>
    <w:rsid w:val="001C24A2"/>
    <w:rsid w:val="002778DC"/>
    <w:rsid w:val="00320EE6"/>
    <w:rsid w:val="003409CA"/>
    <w:rsid w:val="00445922"/>
    <w:rsid w:val="005F5580"/>
    <w:rsid w:val="00675781"/>
    <w:rsid w:val="00934762"/>
    <w:rsid w:val="009F69B2"/>
    <w:rsid w:val="00A91530"/>
    <w:rsid w:val="00AA1104"/>
    <w:rsid w:val="00AE2698"/>
    <w:rsid w:val="00D934A2"/>
    <w:rsid w:val="00D96D4F"/>
    <w:rsid w:val="00EF7658"/>
    <w:rsid w:val="00F4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6C506C0F"/>
  <w15:docId w15:val="{690FED53-2C65-45AC-B5CC-37C70ECE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10</cp:revision>
  <dcterms:created xsi:type="dcterms:W3CDTF">2025-12-22T07:33:00Z</dcterms:created>
  <dcterms:modified xsi:type="dcterms:W3CDTF">2025-12-27T08:30:00Z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41a86e3d-b771-4559-8a81-4803fb36e231</vt:lpwstr>
  </property>
</Properties>
</file>